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FC8" w:rsidRPr="00327903" w:rsidRDefault="002F76BF" w:rsidP="00F91007">
      <w:pPr>
        <w:jc w:val="center"/>
        <w:rPr>
          <w:b/>
          <w:sz w:val="36"/>
          <w:szCs w:val="36"/>
        </w:rPr>
      </w:pPr>
      <w:r w:rsidRPr="00327903">
        <w:rPr>
          <w:noProof/>
          <w:color w:val="FF0000"/>
          <w:sz w:val="22"/>
        </w:rPr>
        <w:drawing>
          <wp:inline distT="0" distB="0" distL="0" distR="0" wp14:anchorId="06A78BAA" wp14:editId="64A59F58">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rsidR="002F76BF" w:rsidRPr="00327903" w:rsidRDefault="002F76BF" w:rsidP="00F91007">
      <w:pPr>
        <w:jc w:val="center"/>
        <w:rPr>
          <w:b/>
          <w:sz w:val="36"/>
          <w:szCs w:val="36"/>
        </w:rPr>
      </w:pPr>
    </w:p>
    <w:p w:rsidR="00F91007" w:rsidRPr="00327903" w:rsidRDefault="00F91007" w:rsidP="00F91007">
      <w:pPr>
        <w:jc w:val="center"/>
        <w:rPr>
          <w:b/>
          <w:sz w:val="32"/>
          <w:szCs w:val="32"/>
        </w:rPr>
      </w:pPr>
      <w:r w:rsidRPr="00327903">
        <w:rPr>
          <w:b/>
          <w:sz w:val="32"/>
          <w:szCs w:val="32"/>
        </w:rPr>
        <w:t>WATER UT</w:t>
      </w:r>
      <w:r w:rsidR="009B1C48" w:rsidRPr="00327903">
        <w:rPr>
          <w:b/>
          <w:sz w:val="32"/>
          <w:szCs w:val="32"/>
        </w:rPr>
        <w:t>I</w:t>
      </w:r>
      <w:r w:rsidRPr="00327903">
        <w:rPr>
          <w:b/>
          <w:sz w:val="32"/>
          <w:szCs w:val="32"/>
        </w:rPr>
        <w:t xml:space="preserve">LITY TARIFF </w:t>
      </w:r>
    </w:p>
    <w:p w:rsidR="00F91007" w:rsidRPr="00327903" w:rsidRDefault="00505D4A" w:rsidP="00F91007">
      <w:pPr>
        <w:jc w:val="center"/>
        <w:rPr>
          <w:b/>
          <w:sz w:val="28"/>
          <w:szCs w:val="28"/>
        </w:rPr>
      </w:pPr>
      <w:r w:rsidRPr="00327903">
        <w:rPr>
          <w:b/>
          <w:sz w:val="28"/>
          <w:szCs w:val="28"/>
        </w:rPr>
        <w:t xml:space="preserve">Docket Number: </w:t>
      </w:r>
      <w:r w:rsidR="00977B3A" w:rsidRPr="00327903">
        <w:rPr>
          <w:b/>
          <w:sz w:val="28"/>
          <w:szCs w:val="28"/>
        </w:rPr>
        <w:t>4</w:t>
      </w:r>
      <w:r w:rsidR="006347DF" w:rsidRPr="00327903">
        <w:rPr>
          <w:b/>
          <w:sz w:val="28"/>
          <w:szCs w:val="28"/>
        </w:rPr>
        <w:t>8050</w:t>
      </w:r>
      <w:r w:rsidRPr="00327903">
        <w:rPr>
          <w:b/>
          <w:sz w:val="28"/>
          <w:szCs w:val="28"/>
        </w:rPr>
        <w:t xml:space="preserve"> </w:t>
      </w:r>
    </w:p>
    <w:p w:rsidR="00C85F43" w:rsidRPr="00327903" w:rsidRDefault="00C85F43" w:rsidP="00F91007">
      <w:pPr>
        <w:jc w:val="center"/>
        <w:rPr>
          <w:szCs w:val="24"/>
        </w:rPr>
      </w:pPr>
    </w:p>
    <w:p w:rsidR="00977B3A" w:rsidRPr="00327903" w:rsidRDefault="00977B3A" w:rsidP="00977B3A">
      <w:pPr>
        <w:tabs>
          <w:tab w:val="right" w:pos="9900"/>
        </w:tabs>
        <w:rPr>
          <w:szCs w:val="24"/>
          <w:u w:val="single"/>
        </w:rPr>
      </w:pPr>
      <w:r w:rsidRPr="00327903">
        <w:rPr>
          <w:szCs w:val="24"/>
          <w:u w:val="single"/>
        </w:rPr>
        <w:t xml:space="preserve">Donald E. Wilson dba QV Utility  </w:t>
      </w:r>
      <w:r w:rsidRPr="00327903">
        <w:rPr>
          <w:szCs w:val="24"/>
        </w:rPr>
        <w:tab/>
      </w:r>
      <w:r w:rsidRPr="00327903">
        <w:rPr>
          <w:szCs w:val="24"/>
          <w:u w:val="single"/>
        </w:rPr>
        <w:t>215 S. Valley Rd., No. 104</w:t>
      </w:r>
    </w:p>
    <w:p w:rsidR="00977B3A" w:rsidRPr="00327903" w:rsidRDefault="00977B3A" w:rsidP="00977B3A">
      <w:pPr>
        <w:tabs>
          <w:tab w:val="right" w:pos="9900"/>
        </w:tabs>
        <w:rPr>
          <w:sz w:val="20"/>
        </w:rPr>
      </w:pPr>
      <w:r w:rsidRPr="00327903">
        <w:rPr>
          <w:sz w:val="20"/>
        </w:rPr>
        <w:t>(Utility Name)</w:t>
      </w:r>
      <w:r w:rsidRPr="00327903">
        <w:rPr>
          <w:sz w:val="20"/>
        </w:rPr>
        <w:tab/>
        <w:t>(Business Address)</w:t>
      </w:r>
    </w:p>
    <w:p w:rsidR="00977B3A" w:rsidRPr="00327903" w:rsidRDefault="00977B3A" w:rsidP="00977B3A">
      <w:pPr>
        <w:tabs>
          <w:tab w:val="right" w:pos="9900"/>
        </w:tabs>
        <w:rPr>
          <w:szCs w:val="24"/>
          <w:u w:val="single"/>
        </w:rPr>
      </w:pPr>
    </w:p>
    <w:p w:rsidR="00977B3A" w:rsidRPr="00327903" w:rsidRDefault="00977B3A" w:rsidP="00977B3A">
      <w:pPr>
        <w:tabs>
          <w:tab w:val="right" w:pos="9900"/>
        </w:tabs>
        <w:rPr>
          <w:szCs w:val="24"/>
          <w:u w:val="single"/>
        </w:rPr>
      </w:pPr>
      <w:r w:rsidRPr="00327903">
        <w:rPr>
          <w:szCs w:val="24"/>
          <w:u w:val="single"/>
        </w:rPr>
        <w:t>Donna, Texas 78537</w:t>
      </w:r>
      <w:r w:rsidRPr="00327903">
        <w:rPr>
          <w:szCs w:val="24"/>
        </w:rPr>
        <w:tab/>
      </w:r>
      <w:r w:rsidRPr="00327903">
        <w:rPr>
          <w:szCs w:val="24"/>
          <w:u w:val="single"/>
        </w:rPr>
        <w:t>(956) 532-4093</w:t>
      </w:r>
    </w:p>
    <w:p w:rsidR="00977B3A" w:rsidRPr="00327903" w:rsidRDefault="00977B3A" w:rsidP="00977B3A">
      <w:pPr>
        <w:tabs>
          <w:tab w:val="right" w:pos="9900"/>
        </w:tabs>
        <w:rPr>
          <w:sz w:val="20"/>
        </w:rPr>
      </w:pPr>
      <w:r w:rsidRPr="00327903">
        <w:rPr>
          <w:sz w:val="20"/>
        </w:rPr>
        <w:t>(City, State, Zip Code)</w:t>
      </w:r>
      <w:r w:rsidRPr="00327903">
        <w:rPr>
          <w:sz w:val="20"/>
        </w:rPr>
        <w:tab/>
        <w:t>(Area Code/Telephone)</w:t>
      </w:r>
    </w:p>
    <w:p w:rsidR="00C85F43" w:rsidRPr="00327903" w:rsidRDefault="00C85F43" w:rsidP="00C85F43">
      <w:pPr>
        <w:tabs>
          <w:tab w:val="right" w:pos="9900"/>
        </w:tabs>
        <w:rPr>
          <w:sz w:val="20"/>
        </w:rPr>
      </w:pPr>
    </w:p>
    <w:p w:rsidR="004D2371" w:rsidRPr="00327903" w:rsidRDefault="004D2371" w:rsidP="004D2371">
      <w:pPr>
        <w:rPr>
          <w:szCs w:val="24"/>
        </w:rPr>
      </w:pPr>
      <w:r w:rsidRPr="00327903">
        <w:rPr>
          <w:szCs w:val="24"/>
        </w:rPr>
        <w:t>This tariff is effective for utility operations under the following Certificate of Convenience and Necessity:</w:t>
      </w:r>
    </w:p>
    <w:p w:rsidR="00644A23" w:rsidRPr="00327903" w:rsidRDefault="00644A23" w:rsidP="004D2371">
      <w:pPr>
        <w:rPr>
          <w:szCs w:val="24"/>
          <w:u w:val="single"/>
        </w:rPr>
      </w:pPr>
    </w:p>
    <w:p w:rsidR="00B40C18" w:rsidRPr="00327903" w:rsidRDefault="00501D07" w:rsidP="004D2371">
      <w:pPr>
        <w:rPr>
          <w:szCs w:val="24"/>
          <w:u w:val="single"/>
        </w:rPr>
      </w:pPr>
      <w:r w:rsidRPr="00327903">
        <w:rPr>
          <w:szCs w:val="24"/>
          <w:u w:val="single"/>
        </w:rPr>
        <w:t>12730</w:t>
      </w:r>
    </w:p>
    <w:p w:rsidR="004D2371" w:rsidRPr="00327903" w:rsidRDefault="004D2371" w:rsidP="004D2371">
      <w:pPr>
        <w:rPr>
          <w:szCs w:val="24"/>
        </w:rPr>
      </w:pPr>
    </w:p>
    <w:p w:rsidR="004D2371" w:rsidRPr="00327903" w:rsidRDefault="004D2371" w:rsidP="004D2371">
      <w:pPr>
        <w:rPr>
          <w:szCs w:val="24"/>
        </w:rPr>
      </w:pPr>
      <w:r w:rsidRPr="00327903">
        <w:rPr>
          <w:szCs w:val="24"/>
        </w:rPr>
        <w:t>This tariff is effective in the following counties:</w:t>
      </w:r>
    </w:p>
    <w:p w:rsidR="00C85F43" w:rsidRPr="00327903" w:rsidRDefault="00977B3A" w:rsidP="004D2371">
      <w:pPr>
        <w:rPr>
          <w:szCs w:val="24"/>
          <w:u w:val="single"/>
        </w:rPr>
      </w:pPr>
      <w:r w:rsidRPr="00327903">
        <w:rPr>
          <w:szCs w:val="24"/>
          <w:u w:val="single"/>
        </w:rPr>
        <w:t>Hidalgo</w:t>
      </w:r>
    </w:p>
    <w:p w:rsidR="004D2371" w:rsidRPr="00327903" w:rsidRDefault="004D2371" w:rsidP="004D2371">
      <w:pPr>
        <w:rPr>
          <w:szCs w:val="24"/>
          <w:u w:val="single"/>
        </w:rPr>
      </w:pPr>
    </w:p>
    <w:p w:rsidR="004D2371" w:rsidRPr="00327903" w:rsidRDefault="004D2371" w:rsidP="004D2371">
      <w:pPr>
        <w:rPr>
          <w:szCs w:val="24"/>
        </w:rPr>
      </w:pPr>
      <w:r w:rsidRPr="00327903">
        <w:rPr>
          <w:szCs w:val="24"/>
        </w:rPr>
        <w:t>This tariff is effective in the following cities or unincorporated towns (if any):</w:t>
      </w:r>
    </w:p>
    <w:p w:rsidR="00461FAF" w:rsidRPr="00327903" w:rsidRDefault="00C85F43" w:rsidP="004D2371">
      <w:pPr>
        <w:rPr>
          <w:szCs w:val="24"/>
          <w:u w:val="single"/>
        </w:rPr>
      </w:pPr>
      <w:r w:rsidRPr="00327903">
        <w:rPr>
          <w:szCs w:val="24"/>
          <w:u w:val="single"/>
        </w:rPr>
        <w:t>None</w:t>
      </w:r>
    </w:p>
    <w:p w:rsidR="004D2371" w:rsidRPr="00327903" w:rsidRDefault="004D2371" w:rsidP="004D2371">
      <w:pPr>
        <w:rPr>
          <w:szCs w:val="24"/>
        </w:rPr>
      </w:pPr>
    </w:p>
    <w:p w:rsidR="004D2371" w:rsidRPr="00327903" w:rsidRDefault="004D2371" w:rsidP="004D2371">
      <w:pPr>
        <w:rPr>
          <w:szCs w:val="24"/>
        </w:rPr>
      </w:pPr>
      <w:r w:rsidRPr="00327903">
        <w:rPr>
          <w:szCs w:val="24"/>
        </w:rPr>
        <w:t>This tariff is effective in the following subdivisions or public water systems:</w:t>
      </w:r>
    </w:p>
    <w:p w:rsidR="004D2371" w:rsidRPr="00327903" w:rsidRDefault="00977B3A" w:rsidP="004D2371">
      <w:pPr>
        <w:rPr>
          <w:szCs w:val="24"/>
          <w:u w:val="single"/>
        </w:rPr>
      </w:pPr>
      <w:r w:rsidRPr="00327903">
        <w:rPr>
          <w:szCs w:val="24"/>
          <w:u w:val="single"/>
        </w:rPr>
        <w:t>Quiet Village II Subdivision, Quiet Village II (</w:t>
      </w:r>
      <w:proofErr w:type="spellStart"/>
      <w:r w:rsidRPr="00327903">
        <w:rPr>
          <w:szCs w:val="24"/>
          <w:u w:val="single"/>
        </w:rPr>
        <w:t>PWS</w:t>
      </w:r>
      <w:proofErr w:type="spellEnd"/>
      <w:r w:rsidRPr="00327903">
        <w:rPr>
          <w:szCs w:val="24"/>
          <w:u w:val="single"/>
        </w:rPr>
        <w:t xml:space="preserve"> #1080221)</w:t>
      </w:r>
    </w:p>
    <w:p w:rsidR="00977B3A" w:rsidRDefault="00977B3A" w:rsidP="004D2371">
      <w:pPr>
        <w:rPr>
          <w:szCs w:val="24"/>
          <w:u w:val="single"/>
        </w:rPr>
      </w:pPr>
    </w:p>
    <w:p w:rsidR="00327903" w:rsidRPr="00327903" w:rsidRDefault="00327903" w:rsidP="004D2371">
      <w:pPr>
        <w:rPr>
          <w:szCs w:val="24"/>
          <w:u w:val="single"/>
        </w:rPr>
      </w:pPr>
    </w:p>
    <w:p w:rsidR="004D2371" w:rsidRPr="00327903" w:rsidRDefault="004D2371" w:rsidP="004D2371">
      <w:pPr>
        <w:widowControl w:val="0"/>
        <w:jc w:val="center"/>
        <w:rPr>
          <w:szCs w:val="24"/>
        </w:rPr>
      </w:pPr>
      <w:r w:rsidRPr="00327903">
        <w:rPr>
          <w:szCs w:val="24"/>
        </w:rPr>
        <w:t>TABLE OF CONTENTS</w:t>
      </w:r>
    </w:p>
    <w:p w:rsidR="004D2371" w:rsidRPr="00327903" w:rsidRDefault="004D2371" w:rsidP="004D2371">
      <w:pPr>
        <w:widowControl w:val="0"/>
        <w:rPr>
          <w:szCs w:val="24"/>
        </w:rPr>
      </w:pPr>
      <w:r w:rsidRPr="00327903">
        <w:rPr>
          <w:szCs w:val="24"/>
        </w:rPr>
        <w:t>The above utility lists the following sections of its tariff (if additional pages are needed for a section, all pages should be numbered consecutively):</w:t>
      </w:r>
    </w:p>
    <w:p w:rsidR="004D2371" w:rsidRPr="00327903" w:rsidRDefault="004D2371" w:rsidP="004D2371">
      <w:pPr>
        <w:tabs>
          <w:tab w:val="right" w:leader="dot" w:pos="8640"/>
        </w:tabs>
        <w:ind w:right="720" w:firstLine="720"/>
        <w:rPr>
          <w:szCs w:val="24"/>
        </w:rPr>
      </w:pPr>
      <w:r w:rsidRPr="00327903">
        <w:rPr>
          <w:szCs w:val="24"/>
        </w:rPr>
        <w:t xml:space="preserve">SECTION 1.0 </w:t>
      </w:r>
      <w:r w:rsidR="00CC27F2">
        <w:rPr>
          <w:szCs w:val="24"/>
        </w:rPr>
        <w:t>–</w:t>
      </w:r>
      <w:r w:rsidRPr="00327903">
        <w:rPr>
          <w:szCs w:val="24"/>
        </w:rPr>
        <w:t xml:space="preserve"> RATE SCHEDULE</w:t>
      </w:r>
      <w:r w:rsidRPr="00327903">
        <w:rPr>
          <w:szCs w:val="24"/>
        </w:rPr>
        <w:tab/>
        <w:t>2</w:t>
      </w:r>
    </w:p>
    <w:p w:rsidR="004D2371" w:rsidRPr="00327903" w:rsidRDefault="004D2371" w:rsidP="004D2371">
      <w:pPr>
        <w:tabs>
          <w:tab w:val="right" w:leader="dot" w:pos="8640"/>
        </w:tabs>
        <w:ind w:right="720" w:firstLine="720"/>
        <w:rPr>
          <w:szCs w:val="24"/>
        </w:rPr>
      </w:pPr>
      <w:r w:rsidRPr="00327903">
        <w:rPr>
          <w:szCs w:val="24"/>
        </w:rPr>
        <w:t xml:space="preserve">SECTION 2.0 </w:t>
      </w:r>
      <w:r w:rsidR="00CC27F2">
        <w:rPr>
          <w:szCs w:val="24"/>
        </w:rPr>
        <w:t>–</w:t>
      </w:r>
      <w:r w:rsidRPr="00327903">
        <w:rPr>
          <w:szCs w:val="24"/>
        </w:rPr>
        <w:t xml:space="preserve"> SERVICE RULES AND POLICIES</w:t>
      </w:r>
      <w:r w:rsidRPr="00327903">
        <w:rPr>
          <w:szCs w:val="24"/>
        </w:rPr>
        <w:tab/>
      </w:r>
      <w:r w:rsidR="00EA5B71">
        <w:rPr>
          <w:szCs w:val="24"/>
        </w:rPr>
        <w:t>5</w:t>
      </w:r>
    </w:p>
    <w:p w:rsidR="004D2371" w:rsidRPr="00327903" w:rsidRDefault="004D2371" w:rsidP="004D2371">
      <w:pPr>
        <w:tabs>
          <w:tab w:val="right" w:leader="dot" w:pos="8640"/>
        </w:tabs>
        <w:ind w:right="720" w:firstLine="720"/>
        <w:rPr>
          <w:szCs w:val="24"/>
        </w:rPr>
      </w:pPr>
      <w:r w:rsidRPr="00327903">
        <w:rPr>
          <w:szCs w:val="24"/>
        </w:rPr>
        <w:t xml:space="preserve">SECTION 3.0 </w:t>
      </w:r>
      <w:r w:rsidR="00CC27F2">
        <w:rPr>
          <w:szCs w:val="24"/>
        </w:rPr>
        <w:t>–</w:t>
      </w:r>
      <w:r w:rsidRPr="00327903">
        <w:rPr>
          <w:szCs w:val="24"/>
        </w:rPr>
        <w:t xml:space="preserve"> EXTENSION POLICY</w:t>
      </w:r>
      <w:r w:rsidRPr="00327903">
        <w:rPr>
          <w:szCs w:val="24"/>
        </w:rPr>
        <w:tab/>
      </w:r>
      <w:r w:rsidR="00C85F43" w:rsidRPr="00327903">
        <w:rPr>
          <w:szCs w:val="24"/>
        </w:rPr>
        <w:t>8</w:t>
      </w:r>
    </w:p>
    <w:p w:rsidR="00EA5B71" w:rsidRPr="00327903" w:rsidRDefault="00EA5B71" w:rsidP="00EA5B71">
      <w:pPr>
        <w:tabs>
          <w:tab w:val="right" w:leader="dot" w:pos="8640"/>
        </w:tabs>
        <w:ind w:right="720" w:firstLine="720"/>
        <w:rPr>
          <w:szCs w:val="24"/>
        </w:rPr>
      </w:pPr>
      <w:r w:rsidRPr="00327903">
        <w:rPr>
          <w:szCs w:val="24"/>
        </w:rPr>
        <w:t>SECTION 3.</w:t>
      </w:r>
      <w:r>
        <w:rPr>
          <w:szCs w:val="24"/>
        </w:rPr>
        <w:t>20</w:t>
      </w:r>
      <w:r w:rsidRPr="00327903">
        <w:rPr>
          <w:szCs w:val="24"/>
        </w:rPr>
        <w:t xml:space="preserve"> </w:t>
      </w:r>
      <w:r>
        <w:rPr>
          <w:szCs w:val="24"/>
        </w:rPr>
        <w:t>–</w:t>
      </w:r>
      <w:r w:rsidRPr="00327903">
        <w:rPr>
          <w:szCs w:val="24"/>
        </w:rPr>
        <w:t xml:space="preserve"> </w:t>
      </w:r>
      <w:r>
        <w:rPr>
          <w:szCs w:val="24"/>
        </w:rPr>
        <w:t xml:space="preserve">SPECIFIC </w:t>
      </w:r>
      <w:r w:rsidRPr="00327903">
        <w:rPr>
          <w:szCs w:val="24"/>
        </w:rPr>
        <w:t>EXTENSION POLICY</w:t>
      </w:r>
      <w:r w:rsidRPr="00327903">
        <w:rPr>
          <w:szCs w:val="24"/>
        </w:rPr>
        <w:tab/>
      </w:r>
      <w:r>
        <w:rPr>
          <w:szCs w:val="24"/>
        </w:rPr>
        <w:t>9</w:t>
      </w:r>
    </w:p>
    <w:p w:rsidR="00EA5B71" w:rsidRDefault="00EA5B71" w:rsidP="004D2371">
      <w:pPr>
        <w:rPr>
          <w:szCs w:val="24"/>
        </w:rPr>
      </w:pPr>
    </w:p>
    <w:p w:rsidR="00327903" w:rsidRPr="00327903" w:rsidRDefault="00327903" w:rsidP="00327903">
      <w:pPr>
        <w:ind w:firstLine="720"/>
        <w:rPr>
          <w:szCs w:val="24"/>
        </w:rPr>
      </w:pPr>
      <w:r w:rsidRPr="00327903">
        <w:rPr>
          <w:szCs w:val="24"/>
        </w:rPr>
        <w:t xml:space="preserve">APPENDIX A </w:t>
      </w:r>
      <w:r w:rsidR="00CC27F2">
        <w:rPr>
          <w:szCs w:val="24"/>
        </w:rPr>
        <w:t>–</w:t>
      </w:r>
      <w:r w:rsidRPr="00327903">
        <w:rPr>
          <w:szCs w:val="24"/>
        </w:rPr>
        <w:t xml:space="preserve"> DROUGHT CONTINGENCY PLAN</w:t>
      </w:r>
    </w:p>
    <w:p w:rsidR="004D2371" w:rsidRPr="00327903" w:rsidRDefault="004D2371" w:rsidP="004D2371">
      <w:pPr>
        <w:ind w:firstLine="720"/>
        <w:rPr>
          <w:szCs w:val="24"/>
        </w:rPr>
      </w:pPr>
      <w:r w:rsidRPr="00327903">
        <w:rPr>
          <w:szCs w:val="24"/>
        </w:rPr>
        <w:t xml:space="preserve">APPENDIX </w:t>
      </w:r>
      <w:r w:rsidR="00327903">
        <w:rPr>
          <w:szCs w:val="24"/>
        </w:rPr>
        <w:t>B</w:t>
      </w:r>
      <w:r w:rsidRPr="00327903">
        <w:rPr>
          <w:szCs w:val="24"/>
        </w:rPr>
        <w:t xml:space="preserve"> </w:t>
      </w:r>
      <w:r w:rsidR="00CC27F2">
        <w:rPr>
          <w:szCs w:val="24"/>
        </w:rPr>
        <w:t>–</w:t>
      </w:r>
      <w:r w:rsidRPr="00327903">
        <w:rPr>
          <w:szCs w:val="24"/>
        </w:rPr>
        <w:t xml:space="preserve"> SAMPLE SERVICE AGREEMENT</w:t>
      </w:r>
    </w:p>
    <w:p w:rsidR="004D2371" w:rsidRPr="00327903" w:rsidRDefault="004D2371" w:rsidP="004D2371">
      <w:pPr>
        <w:ind w:firstLine="720"/>
        <w:rPr>
          <w:szCs w:val="24"/>
        </w:rPr>
      </w:pPr>
      <w:r w:rsidRPr="00327903">
        <w:rPr>
          <w:szCs w:val="24"/>
        </w:rPr>
        <w:t xml:space="preserve">APPENDIX </w:t>
      </w:r>
      <w:r w:rsidR="00327903">
        <w:rPr>
          <w:szCs w:val="24"/>
        </w:rPr>
        <w:t>C</w:t>
      </w:r>
      <w:r w:rsidRPr="00327903">
        <w:rPr>
          <w:szCs w:val="24"/>
        </w:rPr>
        <w:t xml:space="preserve"> – APPLICATION FOR SERVICE</w:t>
      </w:r>
    </w:p>
    <w:p w:rsidR="009B1C48" w:rsidRPr="00327903" w:rsidRDefault="009B1C48"/>
    <w:p w:rsidR="009B1C48" w:rsidRPr="00327903" w:rsidRDefault="009B1C48"/>
    <w:p w:rsidR="009B1C48" w:rsidRPr="00327903" w:rsidRDefault="009B1C48"/>
    <w:p w:rsidR="009B1C48" w:rsidRPr="00327903" w:rsidRDefault="009B1C48"/>
    <w:p w:rsidR="009B1C48" w:rsidRPr="00327903" w:rsidRDefault="009B1C48"/>
    <w:p w:rsidR="009B1C48" w:rsidRPr="00206B18" w:rsidRDefault="009B1C48">
      <w:pPr>
        <w:rPr>
          <w:sz w:val="44"/>
          <w:szCs w:val="44"/>
        </w:rPr>
      </w:pPr>
      <w:bookmarkStart w:id="0" w:name="_GoBack"/>
      <w:bookmarkEnd w:id="0"/>
    </w:p>
    <w:p w:rsidR="009B1C48" w:rsidRPr="00327903" w:rsidRDefault="009B1C48"/>
    <w:p w:rsidR="00921971" w:rsidRPr="00327903" w:rsidRDefault="00921971">
      <w:pPr>
        <w:rPr>
          <w:vanish/>
          <w:u w:val="single"/>
        </w:rPr>
      </w:pPr>
      <w:r w:rsidRPr="00327903">
        <w:rPr>
          <w:vanish/>
          <w:u w:val="single"/>
        </w:rPr>
        <w:lastRenderedPageBreak/>
        <w:br w:type="page"/>
      </w:r>
    </w:p>
    <w:p w:rsidR="005F7499" w:rsidRPr="00327903" w:rsidRDefault="00977B3A" w:rsidP="003C648A">
      <w:pPr>
        <w:tabs>
          <w:tab w:val="right" w:pos="9900"/>
        </w:tabs>
      </w:pPr>
      <w:r w:rsidRPr="00327903">
        <w:rPr>
          <w:u w:val="single"/>
        </w:rPr>
        <w:lastRenderedPageBreak/>
        <w:t>Donald E. Wilson dba QV Utility</w:t>
      </w:r>
      <w:r w:rsidR="00505D4A" w:rsidRPr="00327903">
        <w:tab/>
      </w:r>
      <w:r w:rsidR="005F7499" w:rsidRPr="00327903">
        <w:t>Water Tariff Page No.</w:t>
      </w:r>
      <w:r w:rsidR="00E72CFB" w:rsidRPr="00327903">
        <w:t xml:space="preserve"> </w:t>
      </w:r>
      <w:r w:rsidR="00F03F49" w:rsidRPr="00327903">
        <w:t>2</w:t>
      </w:r>
    </w:p>
    <w:p w:rsidR="005F7499" w:rsidRPr="00327903" w:rsidRDefault="005F7499" w:rsidP="00505D4A">
      <w:pPr>
        <w:rPr>
          <w:sz w:val="20"/>
        </w:rPr>
      </w:pPr>
      <w:r w:rsidRPr="00327903">
        <w:rPr>
          <w:sz w:val="20"/>
        </w:rPr>
        <w:t>(Utility Name)</w:t>
      </w:r>
    </w:p>
    <w:p w:rsidR="004D2371" w:rsidRPr="00327903" w:rsidRDefault="004D2371" w:rsidP="00A52916">
      <w:pPr>
        <w:widowControl w:val="0"/>
        <w:tabs>
          <w:tab w:val="right" w:leader="dot" w:pos="9360"/>
        </w:tabs>
        <w:ind w:firstLine="18"/>
        <w:rPr>
          <w:sz w:val="22"/>
          <w:szCs w:val="22"/>
        </w:rPr>
      </w:pPr>
    </w:p>
    <w:p w:rsidR="0077357A" w:rsidRPr="00B97A93" w:rsidRDefault="006B2723" w:rsidP="006B2723">
      <w:pPr>
        <w:jc w:val="center"/>
        <w:rPr>
          <w:szCs w:val="24"/>
        </w:rPr>
      </w:pPr>
      <w:r w:rsidRPr="00B97A93">
        <w:rPr>
          <w:szCs w:val="24"/>
        </w:rPr>
        <w:t xml:space="preserve">SECTION 1.0 -- RATE SCHEDULE </w:t>
      </w:r>
    </w:p>
    <w:p w:rsidR="00505D4A" w:rsidRPr="00327903" w:rsidRDefault="00505D4A" w:rsidP="0077357A">
      <w:pPr>
        <w:rPr>
          <w:u w:val="single"/>
        </w:rPr>
      </w:pPr>
    </w:p>
    <w:p w:rsidR="0077357A" w:rsidRPr="00327903" w:rsidRDefault="0077357A" w:rsidP="0077357A">
      <w:pPr>
        <w:rPr>
          <w:szCs w:val="24"/>
        </w:rPr>
      </w:pPr>
      <w:r w:rsidRPr="00327903">
        <w:rPr>
          <w:szCs w:val="24"/>
          <w:u w:val="single"/>
        </w:rPr>
        <w:t>Section 1.01 - Rates</w:t>
      </w:r>
      <w:r w:rsidRPr="00327903">
        <w:rPr>
          <w:szCs w:val="24"/>
        </w:rPr>
        <w:t xml:space="preserve"> </w:t>
      </w:r>
    </w:p>
    <w:p w:rsidR="00505D4A" w:rsidRPr="00327903" w:rsidRDefault="006B5E46" w:rsidP="00505D4A">
      <w:pPr>
        <w:rPr>
          <w:b/>
          <w:szCs w:val="24"/>
        </w:rPr>
      </w:pPr>
      <w:r w:rsidRPr="00327903">
        <w:rPr>
          <w:b/>
          <w:szCs w:val="24"/>
        </w:rPr>
        <w:t>For Water and Sewer</w:t>
      </w:r>
    </w:p>
    <w:p w:rsidR="0022330B" w:rsidRPr="00327903" w:rsidRDefault="0022330B" w:rsidP="00BE7F0B">
      <w:pPr>
        <w:widowControl w:val="0"/>
        <w:tabs>
          <w:tab w:val="left" w:pos="2160"/>
          <w:tab w:val="right" w:pos="9900"/>
        </w:tabs>
        <w:autoSpaceDE w:val="0"/>
        <w:autoSpaceDN w:val="0"/>
        <w:adjustRightInd w:val="0"/>
        <w:rPr>
          <w:szCs w:val="24"/>
          <w:u w:val="single"/>
        </w:rPr>
      </w:pPr>
      <w:bookmarkStart w:id="1" w:name="OLE_LINK3"/>
      <w:bookmarkStart w:id="2" w:name="OLE_LINK4"/>
    </w:p>
    <w:p w:rsidR="00BE7F0B" w:rsidRPr="00327903" w:rsidRDefault="00BE7F0B" w:rsidP="00B97A93">
      <w:pPr>
        <w:widowControl w:val="0"/>
        <w:tabs>
          <w:tab w:val="left" w:pos="2880"/>
          <w:tab w:val="right" w:pos="9360"/>
        </w:tabs>
        <w:autoSpaceDE w:val="0"/>
        <w:autoSpaceDN w:val="0"/>
        <w:adjustRightInd w:val="0"/>
        <w:rPr>
          <w:szCs w:val="24"/>
          <w:u w:val="single"/>
        </w:rPr>
      </w:pPr>
      <w:r w:rsidRPr="00327903">
        <w:rPr>
          <w:szCs w:val="24"/>
          <w:u w:val="single"/>
        </w:rPr>
        <w:t>Meter Size:</w:t>
      </w:r>
      <w:r w:rsidRPr="00327903">
        <w:rPr>
          <w:szCs w:val="24"/>
        </w:rPr>
        <w:tab/>
      </w:r>
      <w:r w:rsidRPr="00327903">
        <w:rPr>
          <w:szCs w:val="24"/>
          <w:u w:val="single"/>
        </w:rPr>
        <w:t>Monthly Minimum Charge</w:t>
      </w:r>
      <w:r w:rsidRPr="00327903">
        <w:rPr>
          <w:szCs w:val="24"/>
        </w:rPr>
        <w:tab/>
      </w:r>
      <w:proofErr w:type="spellStart"/>
      <w:r w:rsidRPr="00327903">
        <w:rPr>
          <w:szCs w:val="24"/>
          <w:u w:val="single"/>
        </w:rPr>
        <w:t>Gallonage</w:t>
      </w:r>
      <w:proofErr w:type="spellEnd"/>
      <w:r w:rsidRPr="00327903">
        <w:rPr>
          <w:szCs w:val="24"/>
          <w:u w:val="single"/>
        </w:rPr>
        <w:t xml:space="preserve"> Charge</w:t>
      </w:r>
    </w:p>
    <w:p w:rsidR="00BE7F0B" w:rsidRPr="00327903" w:rsidRDefault="00BE7F0B" w:rsidP="00B97A93">
      <w:pPr>
        <w:widowControl w:val="0"/>
        <w:tabs>
          <w:tab w:val="left" w:pos="2880"/>
          <w:tab w:val="right" w:pos="9360"/>
        </w:tabs>
        <w:autoSpaceDE w:val="0"/>
        <w:autoSpaceDN w:val="0"/>
        <w:adjustRightInd w:val="0"/>
        <w:rPr>
          <w:szCs w:val="24"/>
          <w:u w:val="single"/>
        </w:rPr>
      </w:pPr>
      <w:r w:rsidRPr="00327903">
        <w:rPr>
          <w:szCs w:val="24"/>
        </w:rPr>
        <w:t>5/8"</w:t>
      </w:r>
      <w:r w:rsidR="00977B3A" w:rsidRPr="00327903">
        <w:rPr>
          <w:szCs w:val="24"/>
        </w:rPr>
        <w:t xml:space="preserve"> or 3/4"</w:t>
      </w:r>
      <w:r w:rsidRPr="00327903">
        <w:rPr>
          <w:szCs w:val="24"/>
        </w:rPr>
        <w:tab/>
      </w:r>
      <w:r w:rsidRPr="00327903">
        <w:rPr>
          <w:szCs w:val="24"/>
          <w:u w:val="single"/>
        </w:rPr>
        <w:t>$</w:t>
      </w:r>
      <w:r w:rsidR="00977B3A" w:rsidRPr="00327903">
        <w:rPr>
          <w:szCs w:val="24"/>
          <w:u w:val="single"/>
        </w:rPr>
        <w:t>12.</w:t>
      </w:r>
      <w:r w:rsidR="006347DF" w:rsidRPr="00327903">
        <w:rPr>
          <w:szCs w:val="24"/>
          <w:u w:val="single"/>
        </w:rPr>
        <w:t>62</w:t>
      </w:r>
      <w:r w:rsidR="00B97A93">
        <w:rPr>
          <w:szCs w:val="24"/>
          <w:u w:val="single"/>
        </w:rPr>
        <w:t xml:space="preserve"> </w:t>
      </w:r>
      <w:r w:rsidR="00B97A93" w:rsidRPr="00327903">
        <w:rPr>
          <w:sz w:val="20"/>
        </w:rPr>
        <w:t>(Includes 0 gallons)</w:t>
      </w:r>
      <w:r w:rsidR="00B97A93">
        <w:rPr>
          <w:sz w:val="20"/>
        </w:rPr>
        <w:tab/>
      </w:r>
      <w:r w:rsidRPr="00327903">
        <w:rPr>
          <w:szCs w:val="24"/>
          <w:u w:val="single"/>
        </w:rPr>
        <w:t>$</w:t>
      </w:r>
      <w:r w:rsidR="00977B3A" w:rsidRPr="00327903">
        <w:rPr>
          <w:szCs w:val="24"/>
          <w:u w:val="single"/>
        </w:rPr>
        <w:t>3.</w:t>
      </w:r>
      <w:r w:rsidR="006347DF" w:rsidRPr="00327903">
        <w:rPr>
          <w:szCs w:val="24"/>
          <w:u w:val="single"/>
        </w:rPr>
        <w:t>84</w:t>
      </w:r>
      <w:r w:rsidR="00C3532D" w:rsidRPr="00327903">
        <w:rPr>
          <w:szCs w:val="24"/>
          <w:u w:val="single"/>
        </w:rPr>
        <w:t xml:space="preserve"> </w:t>
      </w:r>
      <w:r w:rsidRPr="00327903">
        <w:rPr>
          <w:szCs w:val="24"/>
          <w:u w:val="single"/>
        </w:rPr>
        <w:t>per 1,000 gallons</w:t>
      </w:r>
    </w:p>
    <w:bookmarkEnd w:id="1"/>
    <w:bookmarkEnd w:id="2"/>
    <w:p w:rsidR="00977B3A" w:rsidRPr="00327903" w:rsidRDefault="00977B3A" w:rsidP="00505D4A">
      <w:pPr>
        <w:rPr>
          <w:szCs w:val="24"/>
          <w:u w:val="single"/>
        </w:rPr>
      </w:pPr>
    </w:p>
    <w:p w:rsidR="00C3532D" w:rsidRPr="00327903" w:rsidRDefault="00C3532D" w:rsidP="00505D4A">
      <w:pPr>
        <w:rPr>
          <w:szCs w:val="24"/>
        </w:rPr>
      </w:pPr>
    </w:p>
    <w:p w:rsidR="0077357A" w:rsidRPr="00327903" w:rsidRDefault="0077357A" w:rsidP="00505D4A">
      <w:pPr>
        <w:rPr>
          <w:szCs w:val="24"/>
        </w:rPr>
      </w:pPr>
      <w:r w:rsidRPr="00327903">
        <w:rPr>
          <w:szCs w:val="24"/>
        </w:rPr>
        <w:t>FORM OF PAYMENT:  The utility will accept the following forms of payment:</w:t>
      </w:r>
    </w:p>
    <w:p w:rsidR="0077357A" w:rsidRPr="00327903" w:rsidRDefault="0077357A" w:rsidP="003C648A">
      <w:pPr>
        <w:tabs>
          <w:tab w:val="left" w:pos="1440"/>
          <w:tab w:val="left" w:pos="2880"/>
          <w:tab w:val="left" w:pos="5220"/>
          <w:tab w:val="right" w:pos="9900"/>
        </w:tabs>
        <w:rPr>
          <w:szCs w:val="24"/>
        </w:rPr>
      </w:pPr>
      <w:proofErr w:type="spellStart"/>
      <w:r w:rsidRPr="00327903">
        <w:rPr>
          <w:szCs w:val="24"/>
        </w:rPr>
        <w:t>Cash_</w:t>
      </w:r>
      <w:r w:rsidR="00977B3A" w:rsidRPr="00327903">
        <w:rPr>
          <w:szCs w:val="24"/>
        </w:rPr>
        <w:t>X</w:t>
      </w:r>
      <w:proofErr w:type="spellEnd"/>
      <w:r w:rsidRPr="00327903">
        <w:rPr>
          <w:szCs w:val="24"/>
        </w:rPr>
        <w:t>_</w:t>
      </w:r>
      <w:r w:rsidR="003C648A" w:rsidRPr="00327903">
        <w:rPr>
          <w:szCs w:val="24"/>
        </w:rPr>
        <w:tab/>
      </w:r>
      <w:proofErr w:type="spellStart"/>
      <w:r w:rsidRPr="00327903">
        <w:rPr>
          <w:szCs w:val="24"/>
        </w:rPr>
        <w:t>Check_</w:t>
      </w:r>
      <w:r w:rsidR="002A2FAE" w:rsidRPr="00327903">
        <w:rPr>
          <w:szCs w:val="24"/>
        </w:rPr>
        <w:t>X</w:t>
      </w:r>
      <w:proofErr w:type="spellEnd"/>
      <w:r w:rsidRPr="00327903">
        <w:rPr>
          <w:szCs w:val="24"/>
        </w:rPr>
        <w:t>_</w:t>
      </w:r>
      <w:r w:rsidR="003C648A" w:rsidRPr="00327903">
        <w:rPr>
          <w:szCs w:val="24"/>
        </w:rPr>
        <w:tab/>
      </w:r>
      <w:r w:rsidRPr="00327903">
        <w:rPr>
          <w:szCs w:val="24"/>
        </w:rPr>
        <w:t xml:space="preserve">Money </w:t>
      </w:r>
      <w:proofErr w:type="spellStart"/>
      <w:r w:rsidRPr="00327903">
        <w:rPr>
          <w:szCs w:val="24"/>
        </w:rPr>
        <w:t>Order_</w:t>
      </w:r>
      <w:r w:rsidR="002A2FAE" w:rsidRPr="00327903">
        <w:rPr>
          <w:szCs w:val="24"/>
        </w:rPr>
        <w:t>X</w:t>
      </w:r>
      <w:proofErr w:type="spellEnd"/>
      <w:r w:rsidRPr="00327903">
        <w:rPr>
          <w:szCs w:val="24"/>
        </w:rPr>
        <w:t>_</w:t>
      </w:r>
      <w:r w:rsidR="003C648A" w:rsidRPr="00327903">
        <w:rPr>
          <w:szCs w:val="24"/>
        </w:rPr>
        <w:tab/>
      </w:r>
      <w:r w:rsidRPr="00327903">
        <w:rPr>
          <w:szCs w:val="24"/>
        </w:rPr>
        <w:t>Credit Card___</w:t>
      </w:r>
      <w:r w:rsidR="003C648A" w:rsidRPr="00327903">
        <w:rPr>
          <w:szCs w:val="24"/>
        </w:rPr>
        <w:tab/>
      </w:r>
      <w:r w:rsidRPr="00327903">
        <w:rPr>
          <w:szCs w:val="24"/>
        </w:rPr>
        <w:t>Other (specify</w:t>
      </w:r>
      <w:r w:rsidR="003C648A" w:rsidRPr="00327903">
        <w:rPr>
          <w:szCs w:val="24"/>
        </w:rPr>
        <w:t>)</w:t>
      </w:r>
      <w:r w:rsidR="00CC27F2">
        <w:rPr>
          <w:szCs w:val="24"/>
        </w:rPr>
        <w:t xml:space="preserve"> </w:t>
      </w:r>
      <w:r w:rsidRPr="00327903">
        <w:rPr>
          <w:szCs w:val="24"/>
        </w:rPr>
        <w:t>___</w:t>
      </w:r>
    </w:p>
    <w:p w:rsidR="0077357A" w:rsidRPr="00B97A93" w:rsidRDefault="0077357A" w:rsidP="00F3595F">
      <w:pPr>
        <w:ind w:left="720"/>
        <w:jc w:val="both"/>
        <w:rPr>
          <w:sz w:val="18"/>
          <w:szCs w:val="18"/>
        </w:rPr>
      </w:pPr>
      <w:r w:rsidRPr="00B97A93">
        <w:rPr>
          <w:sz w:val="18"/>
          <w:szCs w:val="18"/>
        </w:rPr>
        <w:t>THE UTILITY MAY REQUIRE EXACT CHANGE FOR PAYMENTS AND MAY REFUSE TO ACCEPT PAYMENTS MADE USING MORE THAN $1.00 IN SMALL COINS.  A WRITTEN RECEIPT WILL BE GIVEN FOR CASH PAYMENTS.</w:t>
      </w:r>
    </w:p>
    <w:p w:rsidR="006F1ED6" w:rsidRPr="00327903" w:rsidRDefault="006F1ED6" w:rsidP="0077357A">
      <w:pPr>
        <w:rPr>
          <w:szCs w:val="24"/>
        </w:rPr>
      </w:pPr>
    </w:p>
    <w:p w:rsidR="006F1ED6" w:rsidRPr="00327903" w:rsidRDefault="006F1ED6" w:rsidP="003C648A">
      <w:pPr>
        <w:tabs>
          <w:tab w:val="right" w:leader="dot" w:pos="9900"/>
        </w:tabs>
        <w:rPr>
          <w:szCs w:val="24"/>
        </w:rPr>
      </w:pPr>
      <w:r w:rsidRPr="00327903">
        <w:rPr>
          <w:szCs w:val="24"/>
        </w:rPr>
        <w:t>REGULATORY ASSESSMENT</w:t>
      </w:r>
      <w:r w:rsidRPr="00327903">
        <w:rPr>
          <w:szCs w:val="24"/>
        </w:rPr>
        <w:tab/>
      </w:r>
      <w:r w:rsidRPr="00327903">
        <w:rPr>
          <w:szCs w:val="24"/>
          <w:u w:val="single"/>
        </w:rPr>
        <w:t>1.0%</w:t>
      </w:r>
    </w:p>
    <w:p w:rsidR="0077357A" w:rsidRPr="00B97A93" w:rsidRDefault="003C648A" w:rsidP="00F3595F">
      <w:pPr>
        <w:ind w:left="720"/>
        <w:jc w:val="both"/>
        <w:rPr>
          <w:sz w:val="18"/>
          <w:szCs w:val="18"/>
        </w:rPr>
      </w:pPr>
      <w:r w:rsidRPr="00B97A93">
        <w:rPr>
          <w:sz w:val="18"/>
          <w:szCs w:val="18"/>
        </w:rPr>
        <w:t>PUC</w:t>
      </w:r>
      <w:r w:rsidR="0077357A" w:rsidRPr="00B97A93">
        <w:rPr>
          <w:sz w:val="18"/>
          <w:szCs w:val="18"/>
        </w:rPr>
        <w:t xml:space="preserve"> RULES REQUIRE THE UTILITY TO COLLECT A FEE OF ONE PERCENT OF THE RETAIL MONTHLY BILL</w:t>
      </w:r>
      <w:r w:rsidRPr="00B97A93">
        <w:rPr>
          <w:sz w:val="18"/>
          <w:szCs w:val="18"/>
        </w:rPr>
        <w:t xml:space="preserve"> AND TO REMIT THE FEE TO THE </w:t>
      </w:r>
      <w:proofErr w:type="spellStart"/>
      <w:r w:rsidRPr="00B97A93">
        <w:rPr>
          <w:sz w:val="18"/>
          <w:szCs w:val="18"/>
        </w:rPr>
        <w:t>TCEQ</w:t>
      </w:r>
      <w:proofErr w:type="spellEnd"/>
      <w:r w:rsidR="0077357A" w:rsidRPr="00B97A93">
        <w:rPr>
          <w:sz w:val="18"/>
          <w:szCs w:val="18"/>
        </w:rPr>
        <w:t>.</w:t>
      </w:r>
    </w:p>
    <w:p w:rsidR="0077357A" w:rsidRPr="00327903" w:rsidRDefault="0077357A" w:rsidP="0077357A">
      <w:pPr>
        <w:rPr>
          <w:szCs w:val="24"/>
        </w:rPr>
      </w:pPr>
    </w:p>
    <w:p w:rsidR="0077357A" w:rsidRPr="00327903" w:rsidRDefault="0077357A" w:rsidP="0077357A">
      <w:pPr>
        <w:rPr>
          <w:szCs w:val="24"/>
          <w:u w:val="single"/>
        </w:rPr>
      </w:pPr>
      <w:r w:rsidRPr="00327903">
        <w:rPr>
          <w:szCs w:val="24"/>
          <w:u w:val="single"/>
        </w:rPr>
        <w:t xml:space="preserve">Section 1.02 - Miscellaneous Fee </w:t>
      </w:r>
    </w:p>
    <w:p w:rsidR="003C648A" w:rsidRPr="00327903" w:rsidRDefault="003C648A" w:rsidP="0077357A">
      <w:pPr>
        <w:rPr>
          <w:szCs w:val="24"/>
        </w:rPr>
      </w:pPr>
    </w:p>
    <w:p w:rsidR="003C648A" w:rsidRPr="00327903" w:rsidRDefault="006F1ED6" w:rsidP="003C648A">
      <w:pPr>
        <w:tabs>
          <w:tab w:val="right" w:leader="dot" w:pos="9900"/>
        </w:tabs>
        <w:rPr>
          <w:szCs w:val="24"/>
        </w:rPr>
      </w:pPr>
      <w:r w:rsidRPr="00327903">
        <w:rPr>
          <w:szCs w:val="24"/>
        </w:rPr>
        <w:t>TAP FEE</w:t>
      </w:r>
      <w:r w:rsidRPr="00327903">
        <w:rPr>
          <w:szCs w:val="24"/>
        </w:rPr>
        <w:tab/>
      </w:r>
      <w:r w:rsidRPr="00327903">
        <w:rPr>
          <w:szCs w:val="24"/>
          <w:u w:val="single"/>
        </w:rPr>
        <w:t>$</w:t>
      </w:r>
      <w:r w:rsidR="00977B3A" w:rsidRPr="00327903">
        <w:rPr>
          <w:szCs w:val="24"/>
          <w:u w:val="single"/>
        </w:rPr>
        <w:t>275</w:t>
      </w:r>
      <w:r w:rsidR="00C3532D" w:rsidRPr="00327903">
        <w:rPr>
          <w:szCs w:val="24"/>
          <w:u w:val="single"/>
        </w:rPr>
        <w:t>.00</w:t>
      </w:r>
    </w:p>
    <w:p w:rsidR="000B472D" w:rsidRPr="00B97A93" w:rsidRDefault="000B472D" w:rsidP="00F3595F">
      <w:pPr>
        <w:ind w:left="720"/>
        <w:jc w:val="both"/>
        <w:rPr>
          <w:sz w:val="18"/>
          <w:szCs w:val="18"/>
        </w:rPr>
      </w:pPr>
      <w:r w:rsidRPr="00B97A93">
        <w:rPr>
          <w:sz w:val="18"/>
          <w:szCs w:val="18"/>
        </w:rPr>
        <w:t>TAP FEE COVERS THE UTILITY’S COSTS FOR MATERIALS AND LABOR TO INSTALL A STANDARD RESIDENTIAL 5/8" or 3/4" METER.  AN ADDITIONAL FEE TO COVER UNIQUE COSTS IS PERMITTED IF LISTED ON THIS TARIFF.</w:t>
      </w:r>
    </w:p>
    <w:p w:rsidR="000B472D" w:rsidRPr="00327903" w:rsidRDefault="000B472D" w:rsidP="0077357A">
      <w:pPr>
        <w:rPr>
          <w:szCs w:val="24"/>
        </w:rPr>
      </w:pPr>
    </w:p>
    <w:p w:rsidR="006F1ED6" w:rsidRPr="00327903" w:rsidRDefault="006F1ED6" w:rsidP="00A57A42">
      <w:pPr>
        <w:tabs>
          <w:tab w:val="right" w:leader="dot" w:pos="9900"/>
        </w:tabs>
        <w:rPr>
          <w:szCs w:val="24"/>
        </w:rPr>
      </w:pPr>
      <w:r w:rsidRPr="00327903">
        <w:rPr>
          <w:szCs w:val="24"/>
        </w:rPr>
        <w:t>TAP FEE (Unique Costs)</w:t>
      </w:r>
      <w:r w:rsidRPr="00327903">
        <w:rPr>
          <w:szCs w:val="24"/>
        </w:rPr>
        <w:tab/>
      </w:r>
      <w:r w:rsidRPr="00327903">
        <w:rPr>
          <w:szCs w:val="24"/>
          <w:u w:val="single"/>
        </w:rPr>
        <w:t>Actual Cost</w:t>
      </w:r>
    </w:p>
    <w:p w:rsidR="000B472D" w:rsidRPr="00B97A93" w:rsidRDefault="000B472D" w:rsidP="00F3595F">
      <w:pPr>
        <w:ind w:left="720"/>
        <w:jc w:val="both"/>
        <w:rPr>
          <w:sz w:val="18"/>
          <w:szCs w:val="18"/>
        </w:rPr>
      </w:pPr>
      <w:r w:rsidRPr="00B97A93">
        <w:rPr>
          <w:sz w:val="18"/>
          <w:szCs w:val="18"/>
        </w:rPr>
        <w:t>FOR EXAMPLE, A ROAD BORE FOR CUSTOMERS OUTSIDE OF SUBDIVISIONS OR RESIDENTIAL AREAS.</w:t>
      </w:r>
    </w:p>
    <w:p w:rsidR="00EA04A2" w:rsidRPr="00327903" w:rsidRDefault="00EA04A2" w:rsidP="0077357A">
      <w:pPr>
        <w:rPr>
          <w:szCs w:val="24"/>
        </w:rPr>
      </w:pPr>
    </w:p>
    <w:p w:rsidR="00EA04A2" w:rsidRPr="00327903" w:rsidRDefault="00EA04A2" w:rsidP="00A57A42">
      <w:pPr>
        <w:tabs>
          <w:tab w:val="right" w:leader="dot" w:pos="9907"/>
        </w:tabs>
        <w:rPr>
          <w:szCs w:val="24"/>
        </w:rPr>
      </w:pPr>
      <w:r w:rsidRPr="00327903">
        <w:rPr>
          <w:szCs w:val="24"/>
        </w:rPr>
        <w:t>TAP FEE (Large Meter)</w:t>
      </w:r>
      <w:r w:rsidRPr="00327903">
        <w:rPr>
          <w:szCs w:val="24"/>
        </w:rPr>
        <w:tab/>
      </w:r>
      <w:r w:rsidRPr="00327903">
        <w:rPr>
          <w:szCs w:val="24"/>
          <w:u w:val="single"/>
        </w:rPr>
        <w:t>Actual Cost</w:t>
      </w:r>
    </w:p>
    <w:p w:rsidR="000B472D" w:rsidRPr="00B97A93" w:rsidRDefault="000B472D" w:rsidP="009A5B2A">
      <w:pPr>
        <w:ind w:left="360"/>
        <w:jc w:val="both"/>
        <w:rPr>
          <w:sz w:val="18"/>
          <w:szCs w:val="18"/>
        </w:rPr>
      </w:pPr>
      <w:r w:rsidRPr="00B97A93">
        <w:rPr>
          <w:sz w:val="18"/>
          <w:szCs w:val="18"/>
        </w:rPr>
        <w:t>TAP FEE IS THE UTILITY'S ACTUAL COST FOR MATERIALS AND LABOR FOR METER SIZE INSTALLED.</w:t>
      </w:r>
    </w:p>
    <w:p w:rsidR="00EA04A2" w:rsidRPr="00327903" w:rsidRDefault="00EA04A2" w:rsidP="0077357A">
      <w:pPr>
        <w:rPr>
          <w:szCs w:val="24"/>
        </w:rPr>
      </w:pPr>
    </w:p>
    <w:p w:rsidR="00EA04A2" w:rsidRPr="00327903" w:rsidRDefault="00EA04A2" w:rsidP="00FB22D8">
      <w:pPr>
        <w:tabs>
          <w:tab w:val="right" w:leader="dot" w:pos="9907"/>
        </w:tabs>
        <w:rPr>
          <w:szCs w:val="24"/>
        </w:rPr>
      </w:pPr>
      <w:r w:rsidRPr="00327903">
        <w:rPr>
          <w:szCs w:val="24"/>
        </w:rPr>
        <w:t>METER RELOCATION FEE</w:t>
      </w:r>
      <w:r w:rsidRPr="00327903">
        <w:rPr>
          <w:szCs w:val="24"/>
        </w:rPr>
        <w:tab/>
      </w:r>
      <w:r w:rsidRPr="00327903">
        <w:rPr>
          <w:szCs w:val="24"/>
          <w:u w:val="single"/>
        </w:rPr>
        <w:t>Actual Relocation Cost, Not to Exceed Tap Fee</w:t>
      </w:r>
    </w:p>
    <w:p w:rsidR="000B472D" w:rsidRPr="00B97A93" w:rsidRDefault="00B535B6" w:rsidP="00F3595F">
      <w:pPr>
        <w:ind w:left="720"/>
        <w:jc w:val="both"/>
        <w:rPr>
          <w:sz w:val="18"/>
          <w:szCs w:val="18"/>
        </w:rPr>
      </w:pPr>
      <w:r w:rsidRPr="00B97A93">
        <w:rPr>
          <w:sz w:val="18"/>
          <w:szCs w:val="18"/>
        </w:rPr>
        <w:t>THIS FEE MAY BE CHARGED IF A CUSTOMER REQUESTS THAT AN EXISTING METER BE RELOCATED</w:t>
      </w:r>
    </w:p>
    <w:p w:rsidR="000A5C4C" w:rsidRPr="00327903" w:rsidRDefault="000A5C4C" w:rsidP="0077357A">
      <w:pPr>
        <w:rPr>
          <w:szCs w:val="24"/>
        </w:rPr>
      </w:pPr>
    </w:p>
    <w:p w:rsidR="000A5C4C" w:rsidRPr="00327903" w:rsidRDefault="000A5C4C" w:rsidP="00FB22D8">
      <w:pPr>
        <w:widowControl w:val="0"/>
        <w:tabs>
          <w:tab w:val="right" w:leader="dot" w:pos="9907"/>
        </w:tabs>
        <w:ind w:firstLine="14"/>
        <w:rPr>
          <w:szCs w:val="24"/>
        </w:rPr>
      </w:pPr>
      <w:r w:rsidRPr="00327903">
        <w:rPr>
          <w:szCs w:val="24"/>
        </w:rPr>
        <w:t>METER TEST FEE</w:t>
      </w:r>
      <w:r w:rsidR="00FB22D8" w:rsidRPr="00327903">
        <w:rPr>
          <w:szCs w:val="24"/>
        </w:rPr>
        <w:tab/>
      </w:r>
      <w:r w:rsidRPr="00327903">
        <w:rPr>
          <w:szCs w:val="24"/>
          <w:u w:val="single"/>
        </w:rPr>
        <w:t>$</w:t>
      </w:r>
      <w:r w:rsidR="00FB22D8" w:rsidRPr="00327903">
        <w:rPr>
          <w:szCs w:val="24"/>
          <w:u w:val="single"/>
        </w:rPr>
        <w:t>25.00</w:t>
      </w:r>
    </w:p>
    <w:p w:rsidR="006636FE" w:rsidRPr="00B97A93" w:rsidRDefault="000A5C4C" w:rsidP="00F3595F">
      <w:pPr>
        <w:widowControl w:val="0"/>
        <w:tabs>
          <w:tab w:val="right" w:leader="dot" w:pos="9360"/>
        </w:tabs>
        <w:ind w:left="720"/>
        <w:jc w:val="both"/>
        <w:rPr>
          <w:sz w:val="18"/>
          <w:szCs w:val="18"/>
        </w:rPr>
      </w:pPr>
      <w:r w:rsidRPr="00B97A93">
        <w:rPr>
          <w:sz w:val="18"/>
          <w:szCs w:val="18"/>
        </w:rPr>
        <w:t>THIS FEE WHICH SHOULD REFLECT THE UTILITY’S COST MAY BE CHARGED IF A CUSTOMER REQUESTS A SECOND METER TEST WITHIN A TWO-YEAR PERIOD AND THE TEST INDICATES THAT THE METER IS RECORDING ACCURATELY.  THE FEE MAY NOT EXCEED $25.</w:t>
      </w:r>
    </w:p>
    <w:p w:rsidR="00F74154" w:rsidRPr="00B97A93" w:rsidRDefault="00F74154" w:rsidP="00F74154">
      <w:pPr>
        <w:widowControl w:val="0"/>
        <w:tabs>
          <w:tab w:val="right" w:leader="dot" w:pos="9360"/>
        </w:tabs>
        <w:ind w:firstLine="18"/>
        <w:rPr>
          <w:szCs w:val="24"/>
        </w:rPr>
      </w:pPr>
    </w:p>
    <w:p w:rsidR="0022330B" w:rsidRDefault="0022330B" w:rsidP="00F74154">
      <w:pPr>
        <w:widowControl w:val="0"/>
        <w:tabs>
          <w:tab w:val="right" w:leader="dot" w:pos="9360"/>
        </w:tabs>
        <w:ind w:firstLine="18"/>
        <w:rPr>
          <w:szCs w:val="24"/>
        </w:rPr>
      </w:pPr>
    </w:p>
    <w:p w:rsidR="00B97A93" w:rsidRDefault="00B97A93" w:rsidP="00F74154">
      <w:pPr>
        <w:widowControl w:val="0"/>
        <w:tabs>
          <w:tab w:val="right" w:leader="dot" w:pos="9360"/>
        </w:tabs>
        <w:ind w:firstLine="18"/>
        <w:rPr>
          <w:szCs w:val="24"/>
        </w:rPr>
      </w:pPr>
    </w:p>
    <w:p w:rsidR="00B97A93" w:rsidRDefault="00B97A93" w:rsidP="00F74154">
      <w:pPr>
        <w:widowControl w:val="0"/>
        <w:tabs>
          <w:tab w:val="right" w:leader="dot" w:pos="9360"/>
        </w:tabs>
        <w:ind w:firstLine="18"/>
        <w:rPr>
          <w:szCs w:val="24"/>
        </w:rPr>
      </w:pPr>
    </w:p>
    <w:p w:rsidR="00B97A93" w:rsidRDefault="00B97A93" w:rsidP="00F74154">
      <w:pPr>
        <w:widowControl w:val="0"/>
        <w:tabs>
          <w:tab w:val="right" w:leader="dot" w:pos="9360"/>
        </w:tabs>
        <w:ind w:firstLine="18"/>
        <w:rPr>
          <w:szCs w:val="24"/>
        </w:rPr>
      </w:pPr>
    </w:p>
    <w:p w:rsidR="00B97A93" w:rsidRPr="00B97A93" w:rsidRDefault="00B97A93" w:rsidP="00B97A93">
      <w:pPr>
        <w:widowControl w:val="0"/>
        <w:ind w:firstLine="18"/>
        <w:rPr>
          <w:szCs w:val="24"/>
        </w:rPr>
      </w:pPr>
    </w:p>
    <w:p w:rsidR="00F85FDC" w:rsidRPr="00B97A93" w:rsidRDefault="00F85FDC" w:rsidP="00F74154">
      <w:pPr>
        <w:widowControl w:val="0"/>
        <w:tabs>
          <w:tab w:val="right" w:leader="dot" w:pos="9360"/>
        </w:tabs>
        <w:ind w:firstLine="18"/>
        <w:rPr>
          <w:szCs w:val="24"/>
        </w:rPr>
      </w:pPr>
    </w:p>
    <w:p w:rsidR="0022330B" w:rsidRPr="00B97A93" w:rsidRDefault="0022330B" w:rsidP="00F74154">
      <w:pPr>
        <w:widowControl w:val="0"/>
        <w:tabs>
          <w:tab w:val="right" w:leader="dot" w:pos="9360"/>
        </w:tabs>
        <w:ind w:firstLine="18"/>
        <w:rPr>
          <w:szCs w:val="24"/>
        </w:rPr>
      </w:pPr>
    </w:p>
    <w:p w:rsidR="0022330B" w:rsidRPr="00B97A93" w:rsidRDefault="0022330B" w:rsidP="00F74154">
      <w:pPr>
        <w:widowControl w:val="0"/>
        <w:tabs>
          <w:tab w:val="right" w:leader="dot" w:pos="9360"/>
        </w:tabs>
        <w:ind w:firstLine="18"/>
        <w:rPr>
          <w:szCs w:val="24"/>
        </w:rPr>
      </w:pPr>
    </w:p>
    <w:p w:rsidR="0022330B" w:rsidRPr="00B97A93" w:rsidRDefault="0022330B" w:rsidP="00F74154">
      <w:pPr>
        <w:widowControl w:val="0"/>
        <w:tabs>
          <w:tab w:val="right" w:leader="dot" w:pos="9360"/>
        </w:tabs>
        <w:ind w:firstLine="18"/>
        <w:rPr>
          <w:szCs w:val="24"/>
        </w:rPr>
      </w:pPr>
    </w:p>
    <w:p w:rsidR="0022330B" w:rsidRPr="00B97A93" w:rsidRDefault="0022330B" w:rsidP="00F74154">
      <w:pPr>
        <w:widowControl w:val="0"/>
        <w:tabs>
          <w:tab w:val="right" w:leader="dot" w:pos="9360"/>
        </w:tabs>
        <w:ind w:firstLine="18"/>
        <w:rPr>
          <w:szCs w:val="24"/>
        </w:rPr>
      </w:pPr>
    </w:p>
    <w:p w:rsidR="00F74154" w:rsidRPr="00B97A93" w:rsidRDefault="00F74154" w:rsidP="00F74154">
      <w:pPr>
        <w:rPr>
          <w:b/>
          <w:szCs w:val="24"/>
        </w:rPr>
      </w:pPr>
      <w:r w:rsidRPr="00B97A93">
        <w:rPr>
          <w:b/>
          <w:szCs w:val="24"/>
        </w:rPr>
        <w:t>Docket Number: 4</w:t>
      </w:r>
      <w:r w:rsidR="006347DF" w:rsidRPr="00B97A93">
        <w:rPr>
          <w:b/>
          <w:szCs w:val="24"/>
        </w:rPr>
        <w:t>8050</w:t>
      </w:r>
    </w:p>
    <w:p w:rsidR="00F3595F" w:rsidRPr="00B97A93" w:rsidRDefault="00F3595F">
      <w:pPr>
        <w:rPr>
          <w:szCs w:val="24"/>
        </w:rPr>
      </w:pPr>
      <w:r w:rsidRPr="00B97A93">
        <w:rPr>
          <w:szCs w:val="24"/>
        </w:rPr>
        <w:br w:type="page"/>
      </w:r>
    </w:p>
    <w:p w:rsidR="00E72CFB" w:rsidRPr="00327903" w:rsidRDefault="00977B3A" w:rsidP="00E72CFB">
      <w:pPr>
        <w:tabs>
          <w:tab w:val="right" w:pos="9900"/>
        </w:tabs>
      </w:pPr>
      <w:r w:rsidRPr="00327903">
        <w:rPr>
          <w:szCs w:val="24"/>
          <w:u w:val="single"/>
        </w:rPr>
        <w:lastRenderedPageBreak/>
        <w:t>Donald E. Wilson dba QV Utility</w:t>
      </w:r>
      <w:r w:rsidR="00E72CFB" w:rsidRPr="00327903">
        <w:tab/>
        <w:t>Water Tariff Page No. 3</w:t>
      </w:r>
    </w:p>
    <w:p w:rsidR="00E72CFB" w:rsidRPr="00327903" w:rsidRDefault="00E72CFB" w:rsidP="00E72CFB">
      <w:pPr>
        <w:rPr>
          <w:sz w:val="20"/>
        </w:rPr>
      </w:pPr>
      <w:r w:rsidRPr="00327903">
        <w:rPr>
          <w:sz w:val="20"/>
        </w:rPr>
        <w:t>(Utility Name)</w:t>
      </w:r>
    </w:p>
    <w:p w:rsidR="00E72CFB" w:rsidRPr="00327903" w:rsidRDefault="00E72CFB" w:rsidP="00E72CFB">
      <w:pPr>
        <w:widowControl w:val="0"/>
        <w:tabs>
          <w:tab w:val="right" w:leader="dot" w:pos="9360"/>
        </w:tabs>
        <w:ind w:firstLine="18"/>
        <w:rPr>
          <w:sz w:val="22"/>
          <w:szCs w:val="22"/>
        </w:rPr>
      </w:pPr>
    </w:p>
    <w:p w:rsidR="00E72CFB" w:rsidRPr="00327903" w:rsidRDefault="00E72CFB" w:rsidP="00E72CFB">
      <w:pPr>
        <w:tabs>
          <w:tab w:val="left" w:pos="-1440"/>
        </w:tabs>
        <w:jc w:val="center"/>
        <w:rPr>
          <w:color w:val="000000"/>
          <w:szCs w:val="24"/>
          <w:u w:val="single"/>
        </w:rPr>
      </w:pPr>
      <w:r w:rsidRPr="00327903">
        <w:rPr>
          <w:color w:val="000000"/>
          <w:szCs w:val="24"/>
        </w:rPr>
        <w:t>SECTION 1.0 -- RATE SCHEDULE (Continued)</w:t>
      </w:r>
    </w:p>
    <w:p w:rsidR="00E72CFB" w:rsidRPr="00327903" w:rsidRDefault="00E72CFB" w:rsidP="00E72CFB">
      <w:pPr>
        <w:jc w:val="both"/>
        <w:rPr>
          <w:color w:val="000000"/>
          <w:szCs w:val="24"/>
          <w:u w:val="single"/>
        </w:rPr>
      </w:pPr>
    </w:p>
    <w:p w:rsidR="00E72CFB" w:rsidRPr="00327903" w:rsidRDefault="00E72CFB" w:rsidP="00E72CFB">
      <w:pPr>
        <w:ind w:firstLine="18"/>
        <w:jc w:val="both"/>
        <w:rPr>
          <w:color w:val="000000"/>
          <w:szCs w:val="24"/>
        </w:rPr>
      </w:pPr>
      <w:r w:rsidRPr="00327903">
        <w:rPr>
          <w:color w:val="000000"/>
          <w:szCs w:val="24"/>
        </w:rPr>
        <w:t>RECONNECTION FEE</w:t>
      </w:r>
    </w:p>
    <w:p w:rsidR="00E72CFB" w:rsidRPr="00B97A93" w:rsidRDefault="00E72CFB" w:rsidP="00E72CFB">
      <w:pPr>
        <w:tabs>
          <w:tab w:val="left" w:pos="-1440"/>
        </w:tabs>
        <w:ind w:left="720"/>
        <w:jc w:val="both"/>
        <w:rPr>
          <w:color w:val="000000"/>
          <w:sz w:val="18"/>
          <w:szCs w:val="18"/>
        </w:rPr>
      </w:pPr>
      <w:r w:rsidRPr="00B97A93">
        <w:rPr>
          <w:color w:val="000000"/>
          <w:sz w:val="18"/>
          <w:szCs w:val="18"/>
        </w:rPr>
        <w:t>THE RECONNECT FEE MUST BE PAID BEFORE SERVICE CAN BE RESTORED TO A CUSTOMER WHO HAS BEEN DISCONNECTED FOR THE FOLLOWING REASONS (OR OTHER REASONS LISTED UNDER SECTION 2.0 OF THIS TARIFF):</w:t>
      </w:r>
    </w:p>
    <w:p w:rsidR="00E72CFB" w:rsidRPr="00327903" w:rsidRDefault="00E72CFB" w:rsidP="00327903">
      <w:pPr>
        <w:tabs>
          <w:tab w:val="left" w:pos="1440"/>
          <w:tab w:val="right" w:leader="dot" w:pos="9900"/>
        </w:tabs>
        <w:ind w:left="720"/>
        <w:jc w:val="both"/>
        <w:rPr>
          <w:color w:val="000000"/>
          <w:szCs w:val="24"/>
        </w:rPr>
      </w:pPr>
      <w:r w:rsidRPr="00327903">
        <w:rPr>
          <w:color w:val="000000"/>
          <w:szCs w:val="24"/>
        </w:rPr>
        <w:t>a)</w:t>
      </w:r>
      <w:r w:rsidRPr="00327903">
        <w:rPr>
          <w:color w:val="000000"/>
          <w:szCs w:val="24"/>
        </w:rPr>
        <w:tab/>
        <w:t>Nonpayment of bill (Maximum $25.00)</w:t>
      </w:r>
      <w:r w:rsidRPr="00327903">
        <w:rPr>
          <w:color w:val="000000"/>
          <w:szCs w:val="24"/>
        </w:rPr>
        <w:tab/>
        <w:t>$</w:t>
      </w:r>
      <w:r w:rsidRPr="00327903">
        <w:rPr>
          <w:color w:val="000000"/>
          <w:szCs w:val="24"/>
          <w:u w:val="single"/>
        </w:rPr>
        <w:t>25.00</w:t>
      </w:r>
    </w:p>
    <w:p w:rsidR="00E72CFB" w:rsidRPr="00327903" w:rsidRDefault="00E72CFB" w:rsidP="00E72CFB">
      <w:pPr>
        <w:tabs>
          <w:tab w:val="left" w:pos="-720"/>
          <w:tab w:val="left" w:pos="0"/>
          <w:tab w:val="left" w:pos="720"/>
          <w:tab w:val="left" w:pos="1440"/>
          <w:tab w:val="right" w:leader="dot" w:pos="9900"/>
        </w:tabs>
        <w:ind w:left="720"/>
        <w:jc w:val="both"/>
        <w:rPr>
          <w:color w:val="000000"/>
          <w:szCs w:val="24"/>
        </w:rPr>
      </w:pPr>
      <w:r w:rsidRPr="00327903">
        <w:rPr>
          <w:color w:val="000000"/>
          <w:szCs w:val="24"/>
        </w:rPr>
        <w:t>b)</w:t>
      </w:r>
      <w:r w:rsidRPr="00327903">
        <w:rPr>
          <w:color w:val="000000"/>
          <w:szCs w:val="24"/>
        </w:rPr>
        <w:tab/>
        <w:t>Customer's request that service be disconnected</w:t>
      </w:r>
      <w:r w:rsidRPr="00327903">
        <w:rPr>
          <w:color w:val="000000"/>
          <w:szCs w:val="24"/>
        </w:rPr>
        <w:tab/>
        <w:t>$</w:t>
      </w:r>
      <w:r w:rsidR="00977B3A" w:rsidRPr="00327903">
        <w:rPr>
          <w:color w:val="000000"/>
          <w:szCs w:val="24"/>
          <w:u w:val="single"/>
        </w:rPr>
        <w:t>3</w:t>
      </w:r>
      <w:r w:rsidRPr="00327903">
        <w:rPr>
          <w:color w:val="000000"/>
          <w:szCs w:val="24"/>
          <w:u w:val="single"/>
        </w:rPr>
        <w:t>0.00</w:t>
      </w:r>
    </w:p>
    <w:p w:rsidR="00E72CFB" w:rsidRPr="00327903" w:rsidRDefault="00E72CFB" w:rsidP="00E72CFB">
      <w:pPr>
        <w:jc w:val="both"/>
        <w:rPr>
          <w:color w:val="000000"/>
          <w:szCs w:val="24"/>
        </w:rPr>
      </w:pPr>
    </w:p>
    <w:p w:rsidR="00E72CFB" w:rsidRPr="00327903" w:rsidRDefault="00E72CFB" w:rsidP="00E72CFB">
      <w:pPr>
        <w:tabs>
          <w:tab w:val="right" w:leader="dot" w:pos="9900"/>
        </w:tabs>
        <w:jc w:val="both"/>
        <w:rPr>
          <w:color w:val="000000"/>
          <w:szCs w:val="24"/>
        </w:rPr>
      </w:pPr>
      <w:r w:rsidRPr="00327903">
        <w:rPr>
          <w:color w:val="000000"/>
          <w:szCs w:val="24"/>
        </w:rPr>
        <w:t>TRANSFER FEE</w:t>
      </w:r>
      <w:r w:rsidRPr="00327903">
        <w:rPr>
          <w:color w:val="000000"/>
          <w:szCs w:val="24"/>
        </w:rPr>
        <w:tab/>
        <w:t>$</w:t>
      </w:r>
      <w:r w:rsidRPr="00327903">
        <w:rPr>
          <w:color w:val="000000"/>
          <w:szCs w:val="24"/>
          <w:u w:val="single"/>
        </w:rPr>
        <w:t>30.00</w:t>
      </w:r>
    </w:p>
    <w:p w:rsidR="00E72CFB" w:rsidRPr="00B97A93" w:rsidRDefault="00E72CFB" w:rsidP="00E72CFB">
      <w:pPr>
        <w:ind w:left="720"/>
        <w:jc w:val="both"/>
        <w:rPr>
          <w:color w:val="000000"/>
          <w:sz w:val="18"/>
          <w:szCs w:val="18"/>
        </w:rPr>
      </w:pPr>
      <w:r w:rsidRPr="00B97A93">
        <w:rPr>
          <w:color w:val="000000"/>
          <w:sz w:val="18"/>
          <w:szCs w:val="18"/>
        </w:rPr>
        <w:t>THE TRANSFER FEE WILL BE CHARGED FOR CHANGING AN ACCOUNT NAME AT THE SAME SERVICE LOCATION WHEN THE SERVICE IS NOT DISCONNECTED</w:t>
      </w:r>
    </w:p>
    <w:p w:rsidR="00E72CFB" w:rsidRPr="00327903" w:rsidRDefault="00E72CFB" w:rsidP="00E72CFB">
      <w:pPr>
        <w:jc w:val="both"/>
        <w:rPr>
          <w:color w:val="000000"/>
        </w:rPr>
      </w:pPr>
    </w:p>
    <w:p w:rsidR="00E72CFB" w:rsidRPr="00327903" w:rsidRDefault="00E72CFB" w:rsidP="00E72CFB">
      <w:pPr>
        <w:tabs>
          <w:tab w:val="right" w:leader="dot" w:pos="9900"/>
        </w:tabs>
        <w:jc w:val="both"/>
        <w:rPr>
          <w:color w:val="000000"/>
          <w:szCs w:val="24"/>
        </w:rPr>
      </w:pPr>
      <w:r w:rsidRPr="00327903">
        <w:rPr>
          <w:color w:val="000000"/>
          <w:szCs w:val="24"/>
        </w:rPr>
        <w:t>LATE CHARGE (EITHER $5.00 OR 10% OF THE BILL)</w:t>
      </w:r>
      <w:r w:rsidRPr="00327903">
        <w:rPr>
          <w:color w:val="000000"/>
          <w:szCs w:val="24"/>
        </w:rPr>
        <w:tab/>
        <w:t>$</w:t>
      </w:r>
      <w:r w:rsidRPr="00327903">
        <w:rPr>
          <w:color w:val="000000"/>
          <w:szCs w:val="24"/>
          <w:u w:val="single"/>
        </w:rPr>
        <w:t>5.00</w:t>
      </w:r>
    </w:p>
    <w:p w:rsidR="00E72CFB" w:rsidRPr="00B97A93" w:rsidRDefault="00E72CFB" w:rsidP="00E72CFB">
      <w:pPr>
        <w:tabs>
          <w:tab w:val="left" w:pos="-1440"/>
        </w:tabs>
        <w:ind w:left="720"/>
        <w:jc w:val="both"/>
        <w:rPr>
          <w:color w:val="000000"/>
          <w:sz w:val="18"/>
          <w:szCs w:val="18"/>
        </w:rPr>
      </w:pPr>
      <w:r w:rsidRPr="00B97A93">
        <w:rPr>
          <w:color w:val="000000"/>
          <w:sz w:val="18"/>
          <w:szCs w:val="18"/>
        </w:rPr>
        <w:t>PUC RULES ALLOW A ONE-TIME PENALTY TO BE CHARGED ON DELINQUENT BILLS.  A LATE CHARGE MAY NOT BE APPLIED TO ANY BALANCE TO WHICH THE PENALTY WAS APPLIED IN A PREVIOUS BILLING.</w:t>
      </w:r>
    </w:p>
    <w:p w:rsidR="00E72CFB" w:rsidRPr="00327903" w:rsidRDefault="00E72CFB" w:rsidP="00E72CFB">
      <w:pPr>
        <w:jc w:val="both"/>
        <w:rPr>
          <w:color w:val="000000"/>
          <w:szCs w:val="24"/>
        </w:rPr>
      </w:pPr>
    </w:p>
    <w:p w:rsidR="00E72CFB" w:rsidRPr="00327903" w:rsidRDefault="00E72CFB" w:rsidP="00E72CFB">
      <w:pPr>
        <w:tabs>
          <w:tab w:val="right" w:leader="dot" w:pos="9900"/>
        </w:tabs>
        <w:jc w:val="both"/>
        <w:rPr>
          <w:color w:val="000000"/>
          <w:szCs w:val="24"/>
        </w:rPr>
      </w:pPr>
      <w:r w:rsidRPr="00327903">
        <w:rPr>
          <w:color w:val="000000"/>
          <w:szCs w:val="24"/>
        </w:rPr>
        <w:t>RETURNED CHECK CHARGE</w:t>
      </w:r>
      <w:r w:rsidRPr="00327903">
        <w:rPr>
          <w:color w:val="000000"/>
          <w:szCs w:val="24"/>
        </w:rPr>
        <w:tab/>
      </w:r>
      <w:r w:rsidRPr="00327903">
        <w:rPr>
          <w:color w:val="000000"/>
          <w:szCs w:val="24"/>
          <w:u w:val="single"/>
        </w:rPr>
        <w:t>$25.00</w:t>
      </w:r>
    </w:p>
    <w:p w:rsidR="00E72CFB" w:rsidRPr="00B97A93" w:rsidRDefault="00E72CFB" w:rsidP="00B97A93">
      <w:pPr>
        <w:ind w:firstLine="720"/>
        <w:jc w:val="both"/>
        <w:rPr>
          <w:color w:val="000000"/>
          <w:sz w:val="18"/>
          <w:szCs w:val="18"/>
        </w:rPr>
      </w:pPr>
      <w:r w:rsidRPr="00B97A93">
        <w:rPr>
          <w:color w:val="000000"/>
          <w:sz w:val="18"/>
          <w:szCs w:val="18"/>
        </w:rPr>
        <w:t>RETURNED CHECK CHARGES MUST BE BASED ON THE UTILITY</w:t>
      </w:r>
      <w:r w:rsidR="00B97A93">
        <w:rPr>
          <w:color w:val="000000"/>
          <w:sz w:val="18"/>
          <w:szCs w:val="18"/>
        </w:rPr>
        <w:t>’</w:t>
      </w:r>
      <w:r w:rsidRPr="00B97A93">
        <w:rPr>
          <w:color w:val="000000"/>
          <w:sz w:val="18"/>
          <w:szCs w:val="18"/>
        </w:rPr>
        <w:t>S DOCUMENTABLE COST.</w:t>
      </w:r>
    </w:p>
    <w:p w:rsidR="00E72CFB" w:rsidRPr="00327903" w:rsidRDefault="00E72CFB" w:rsidP="00E72CFB">
      <w:pPr>
        <w:jc w:val="both"/>
        <w:rPr>
          <w:color w:val="000000"/>
          <w:szCs w:val="24"/>
        </w:rPr>
      </w:pPr>
    </w:p>
    <w:p w:rsidR="00E72CFB" w:rsidRPr="00327903" w:rsidRDefault="00E72CFB" w:rsidP="00E72CFB">
      <w:pPr>
        <w:tabs>
          <w:tab w:val="right" w:leader="dot" w:pos="9900"/>
        </w:tabs>
        <w:jc w:val="both"/>
        <w:rPr>
          <w:color w:val="000000"/>
          <w:szCs w:val="24"/>
        </w:rPr>
      </w:pPr>
      <w:r w:rsidRPr="00327903">
        <w:rPr>
          <w:color w:val="000000"/>
          <w:szCs w:val="24"/>
        </w:rPr>
        <w:t>CUSTOMER DEPOSIT RESIDENTIAL (Maximum $50)</w:t>
      </w:r>
      <w:r w:rsidRPr="00327903">
        <w:rPr>
          <w:color w:val="000000"/>
          <w:szCs w:val="24"/>
        </w:rPr>
        <w:tab/>
        <w:t>$</w:t>
      </w:r>
      <w:r w:rsidRPr="00327903">
        <w:rPr>
          <w:color w:val="000000"/>
          <w:szCs w:val="24"/>
          <w:u w:val="single"/>
        </w:rPr>
        <w:t>50.00</w:t>
      </w:r>
    </w:p>
    <w:p w:rsidR="00E72CFB" w:rsidRPr="00327903" w:rsidRDefault="00E72CFB" w:rsidP="00E72CFB">
      <w:pPr>
        <w:jc w:val="both"/>
        <w:rPr>
          <w:color w:val="000000"/>
          <w:szCs w:val="24"/>
        </w:rPr>
      </w:pPr>
    </w:p>
    <w:p w:rsidR="00E72CFB" w:rsidRPr="00327903" w:rsidRDefault="00E72CFB" w:rsidP="00E72CFB">
      <w:pPr>
        <w:tabs>
          <w:tab w:val="right" w:leader="dot" w:pos="9900"/>
        </w:tabs>
        <w:jc w:val="both"/>
        <w:rPr>
          <w:color w:val="000000"/>
        </w:rPr>
      </w:pPr>
      <w:r w:rsidRPr="00327903">
        <w:rPr>
          <w:color w:val="000000"/>
          <w:szCs w:val="24"/>
        </w:rPr>
        <w:t>COMMERCIAL &amp; NON-RESIDENTIAL DEPOSIT</w:t>
      </w:r>
      <w:r w:rsidRPr="00327903">
        <w:rPr>
          <w:color w:val="000000"/>
          <w:szCs w:val="24"/>
        </w:rPr>
        <w:tab/>
      </w:r>
      <w:r w:rsidRPr="00B97A93">
        <w:rPr>
          <w:color w:val="000000"/>
          <w:sz w:val="20"/>
          <w:u w:val="single"/>
        </w:rPr>
        <w:t>1/6TH OF ESTIMATED ANNUAL BILL</w:t>
      </w:r>
    </w:p>
    <w:p w:rsidR="00E72CFB" w:rsidRPr="00327903" w:rsidRDefault="00E72CFB" w:rsidP="00E72CFB">
      <w:pPr>
        <w:tabs>
          <w:tab w:val="left" w:pos="-1440"/>
        </w:tabs>
        <w:jc w:val="both"/>
        <w:rPr>
          <w:color w:val="000000"/>
          <w:szCs w:val="24"/>
        </w:rPr>
      </w:pPr>
    </w:p>
    <w:p w:rsidR="00E72CFB" w:rsidRPr="00327903" w:rsidRDefault="00E72CFB" w:rsidP="00E72CFB">
      <w:pPr>
        <w:jc w:val="both"/>
        <w:rPr>
          <w:color w:val="000000"/>
          <w:szCs w:val="24"/>
          <w:u w:val="single"/>
        </w:rPr>
      </w:pPr>
      <w:r w:rsidRPr="00327903">
        <w:rPr>
          <w:color w:val="000000"/>
          <w:szCs w:val="24"/>
        </w:rPr>
        <w:t>GOVERNMENTAL TESTING, INSPECTION AND COSTS SURCHARGE:</w:t>
      </w:r>
    </w:p>
    <w:p w:rsidR="00B97A93" w:rsidRPr="00F826EF" w:rsidRDefault="00E72CFB" w:rsidP="00B97A93">
      <w:pPr>
        <w:widowControl w:val="0"/>
        <w:ind w:left="720" w:right="36"/>
        <w:jc w:val="both"/>
        <w:rPr>
          <w:sz w:val="18"/>
          <w:szCs w:val="18"/>
        </w:rPr>
      </w:pPr>
      <w:r w:rsidRPr="00B97A93">
        <w:rPr>
          <w:color w:val="000000"/>
          <w:sz w:val="18"/>
          <w:szCs w:val="18"/>
        </w:rPr>
        <w:t xml:space="preserve">WHEN AUTHORIZED IN WRITING BY </w:t>
      </w:r>
      <w:r w:rsidR="00F6420D" w:rsidRPr="00B97A93">
        <w:rPr>
          <w:color w:val="000000"/>
          <w:sz w:val="18"/>
          <w:szCs w:val="18"/>
        </w:rPr>
        <w:t>PUC</w:t>
      </w:r>
      <w:r w:rsidRPr="00B97A93">
        <w:rPr>
          <w:color w:val="000000"/>
          <w:sz w:val="18"/>
          <w:szCs w:val="18"/>
        </w:rPr>
        <w:t xml:space="preserve"> AND AFTER NOTICE TO CUSTOMERS, THE UTILITY MAY INCREASE RATES TO RECOVER INCREASED COSTS FOR INSPECTION FEES AND WATER TESTING.  </w:t>
      </w:r>
      <w:r w:rsidR="00B97A93" w:rsidRPr="00ED1DD2">
        <w:rPr>
          <w:sz w:val="18"/>
          <w:szCs w:val="18"/>
        </w:rPr>
        <w:t>[16 TAC 24.21(b</w:t>
      </w:r>
      <w:proofErr w:type="gramStart"/>
      <w:r w:rsidR="00B97A93" w:rsidRPr="00ED1DD2">
        <w:rPr>
          <w:sz w:val="18"/>
          <w:szCs w:val="18"/>
        </w:rPr>
        <w:t>)(</w:t>
      </w:r>
      <w:proofErr w:type="gramEnd"/>
      <w:r w:rsidR="00B97A93" w:rsidRPr="00ED1DD2">
        <w:rPr>
          <w:sz w:val="18"/>
          <w:szCs w:val="18"/>
        </w:rPr>
        <w:t>2)(F)]</w:t>
      </w:r>
    </w:p>
    <w:p w:rsidR="00E72CFB" w:rsidRPr="00327903" w:rsidRDefault="00E72CFB" w:rsidP="00E72CFB">
      <w:pPr>
        <w:tabs>
          <w:tab w:val="left" w:pos="-1440"/>
        </w:tabs>
        <w:jc w:val="both"/>
        <w:rPr>
          <w:color w:val="000000"/>
        </w:rPr>
      </w:pPr>
    </w:p>
    <w:p w:rsidR="00E72CFB" w:rsidRPr="00327903" w:rsidRDefault="00E72CFB" w:rsidP="00E72CFB">
      <w:pPr>
        <w:ind w:left="720" w:hanging="720"/>
        <w:jc w:val="both"/>
        <w:rPr>
          <w:color w:val="000000"/>
          <w:szCs w:val="24"/>
        </w:rPr>
      </w:pPr>
      <w:r w:rsidRPr="00327903">
        <w:rPr>
          <w:color w:val="000000"/>
          <w:szCs w:val="24"/>
        </w:rPr>
        <w:t>LINE EXTENSION AND CONSTRUCTION CHARGES:</w:t>
      </w:r>
    </w:p>
    <w:p w:rsidR="00E72CFB" w:rsidRPr="00B97A93" w:rsidRDefault="00E72CFB" w:rsidP="00E72CFB">
      <w:pPr>
        <w:tabs>
          <w:tab w:val="left" w:pos="-1440"/>
        </w:tabs>
        <w:ind w:left="720"/>
        <w:jc w:val="both"/>
        <w:rPr>
          <w:color w:val="000000"/>
          <w:sz w:val="18"/>
          <w:szCs w:val="18"/>
        </w:rPr>
      </w:pPr>
      <w:r w:rsidRPr="00B97A93">
        <w:rPr>
          <w:color w:val="000000"/>
          <w:sz w:val="18"/>
          <w:szCs w:val="18"/>
        </w:rPr>
        <w:t>REFER TO SECTION 3.0--EXTENSION POLICY FOR TERMS, CONDITIONS, AND CHARGES WHEN NEW CONSTRUCTION IS NECESSARY TO PROVIDE SERVICE.</w:t>
      </w:r>
    </w:p>
    <w:p w:rsidR="00F3595F" w:rsidRPr="00327903" w:rsidRDefault="00F3595F" w:rsidP="00E72CFB">
      <w:pPr>
        <w:rPr>
          <w:szCs w:val="24"/>
        </w:rPr>
      </w:pPr>
    </w:p>
    <w:p w:rsidR="00E72CFB" w:rsidRPr="00327903" w:rsidRDefault="00E72CFB" w:rsidP="00E72CFB">
      <w:pPr>
        <w:rPr>
          <w:szCs w:val="24"/>
        </w:rPr>
      </w:pPr>
    </w:p>
    <w:p w:rsidR="00E72CFB" w:rsidRPr="00327903" w:rsidRDefault="00E72CFB" w:rsidP="00E72CFB">
      <w:pPr>
        <w:rPr>
          <w:szCs w:val="24"/>
        </w:rPr>
      </w:pPr>
    </w:p>
    <w:p w:rsidR="00E72CFB" w:rsidRPr="00327903" w:rsidRDefault="00E72CFB" w:rsidP="00E72CFB">
      <w:pPr>
        <w:rPr>
          <w:szCs w:val="24"/>
        </w:rPr>
      </w:pPr>
    </w:p>
    <w:p w:rsidR="00E72CFB" w:rsidRPr="00327903" w:rsidRDefault="00E72CFB" w:rsidP="00E72CFB">
      <w:pPr>
        <w:rPr>
          <w:szCs w:val="24"/>
        </w:rPr>
      </w:pPr>
    </w:p>
    <w:p w:rsidR="00E72CFB" w:rsidRPr="00327903" w:rsidRDefault="00E72CFB" w:rsidP="00E72CFB">
      <w:pPr>
        <w:rPr>
          <w:szCs w:val="24"/>
        </w:rPr>
      </w:pPr>
    </w:p>
    <w:p w:rsidR="00E72CFB" w:rsidRPr="00327903" w:rsidRDefault="00E72CFB" w:rsidP="00E72CFB">
      <w:pPr>
        <w:rPr>
          <w:szCs w:val="24"/>
        </w:rPr>
      </w:pPr>
    </w:p>
    <w:p w:rsidR="00E72CFB" w:rsidRPr="00327903" w:rsidRDefault="00E72CFB" w:rsidP="00E72CFB">
      <w:pPr>
        <w:rPr>
          <w:szCs w:val="24"/>
        </w:rPr>
      </w:pPr>
    </w:p>
    <w:p w:rsidR="00E72CFB" w:rsidRDefault="00E72CFB" w:rsidP="00E72CFB">
      <w:pPr>
        <w:rPr>
          <w:szCs w:val="24"/>
        </w:rPr>
      </w:pPr>
    </w:p>
    <w:p w:rsidR="00B97A93" w:rsidRDefault="00B97A93" w:rsidP="00E72CFB">
      <w:pPr>
        <w:rPr>
          <w:szCs w:val="24"/>
        </w:rPr>
      </w:pPr>
    </w:p>
    <w:p w:rsidR="00B97A93" w:rsidRDefault="00B97A93" w:rsidP="00E72CFB">
      <w:pPr>
        <w:rPr>
          <w:szCs w:val="24"/>
        </w:rPr>
      </w:pPr>
    </w:p>
    <w:p w:rsidR="00B97A93" w:rsidRPr="00327903" w:rsidRDefault="00B97A93" w:rsidP="00E72CFB">
      <w:pPr>
        <w:rPr>
          <w:szCs w:val="24"/>
        </w:rPr>
      </w:pPr>
    </w:p>
    <w:p w:rsidR="00E72CFB" w:rsidRPr="00327903" w:rsidRDefault="00E72CFB" w:rsidP="00E72CFB">
      <w:pPr>
        <w:rPr>
          <w:szCs w:val="24"/>
        </w:rPr>
      </w:pPr>
    </w:p>
    <w:p w:rsidR="00921971" w:rsidRPr="00327903" w:rsidRDefault="00921971" w:rsidP="00E72CFB">
      <w:pPr>
        <w:rPr>
          <w:szCs w:val="24"/>
        </w:rPr>
      </w:pPr>
    </w:p>
    <w:p w:rsidR="00921971" w:rsidRPr="00327903" w:rsidRDefault="00921971" w:rsidP="00E72CFB">
      <w:pPr>
        <w:rPr>
          <w:szCs w:val="24"/>
        </w:rPr>
      </w:pPr>
    </w:p>
    <w:p w:rsidR="00921971" w:rsidRPr="00327903" w:rsidRDefault="00921971" w:rsidP="00E72CFB">
      <w:pPr>
        <w:rPr>
          <w:szCs w:val="24"/>
        </w:rPr>
      </w:pPr>
    </w:p>
    <w:p w:rsidR="00921971" w:rsidRPr="00327903" w:rsidRDefault="00921971" w:rsidP="00E72CFB">
      <w:pPr>
        <w:rPr>
          <w:szCs w:val="24"/>
        </w:rPr>
      </w:pPr>
    </w:p>
    <w:p w:rsidR="00921971" w:rsidRPr="00327903" w:rsidRDefault="00921971" w:rsidP="00E72CFB">
      <w:pPr>
        <w:rPr>
          <w:szCs w:val="24"/>
        </w:rPr>
      </w:pPr>
    </w:p>
    <w:p w:rsidR="00E72CFB" w:rsidRPr="00327903" w:rsidRDefault="00E72CFB" w:rsidP="00E72CFB">
      <w:pPr>
        <w:rPr>
          <w:szCs w:val="24"/>
        </w:rPr>
      </w:pPr>
    </w:p>
    <w:p w:rsidR="00E72CFB" w:rsidRPr="00327903" w:rsidRDefault="00E72CFB" w:rsidP="00E72CFB">
      <w:pPr>
        <w:rPr>
          <w:b/>
          <w:szCs w:val="24"/>
        </w:rPr>
      </w:pPr>
      <w:r w:rsidRPr="00327903">
        <w:rPr>
          <w:b/>
          <w:szCs w:val="24"/>
        </w:rPr>
        <w:t>Docket Number: 4</w:t>
      </w:r>
      <w:r w:rsidR="006347DF" w:rsidRPr="00327903">
        <w:rPr>
          <w:b/>
          <w:szCs w:val="24"/>
        </w:rPr>
        <w:t>8050</w:t>
      </w:r>
    </w:p>
    <w:p w:rsidR="008F1951" w:rsidRPr="00327903" w:rsidRDefault="008F1951">
      <w:pPr>
        <w:rPr>
          <w:b/>
          <w:szCs w:val="24"/>
        </w:rPr>
      </w:pPr>
      <w:r w:rsidRPr="00327903">
        <w:rPr>
          <w:b/>
          <w:szCs w:val="24"/>
        </w:rPr>
        <w:lastRenderedPageBreak/>
        <w:br w:type="page"/>
      </w:r>
    </w:p>
    <w:p w:rsidR="008F1951" w:rsidRPr="00327903" w:rsidRDefault="008F1951" w:rsidP="00B97A93">
      <w:pPr>
        <w:widowControl w:val="0"/>
        <w:tabs>
          <w:tab w:val="left" w:pos="0"/>
          <w:tab w:val="right" w:pos="9900"/>
        </w:tabs>
      </w:pPr>
      <w:r w:rsidRPr="00327903">
        <w:rPr>
          <w:u w:val="single"/>
        </w:rPr>
        <w:lastRenderedPageBreak/>
        <w:t>Donald E. Wilson dba QV Utility</w:t>
      </w:r>
      <w:r w:rsidRPr="00327903">
        <w:tab/>
        <w:t xml:space="preserve">Water Tariff Page No. </w:t>
      </w:r>
      <w:r w:rsidR="00EA5B71">
        <w:t>4</w:t>
      </w:r>
    </w:p>
    <w:p w:rsidR="008F1951" w:rsidRPr="00327903" w:rsidRDefault="008F1951" w:rsidP="008F1951">
      <w:pPr>
        <w:widowControl w:val="0"/>
      </w:pPr>
    </w:p>
    <w:p w:rsidR="008F1951" w:rsidRPr="00327903" w:rsidRDefault="008F1951" w:rsidP="008F1951">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327903">
        <w:rPr>
          <w:szCs w:val="24"/>
          <w:u w:val="single"/>
        </w:rPr>
        <w:t>Section</w:t>
      </w:r>
      <w:r w:rsidRPr="00327903">
        <w:rPr>
          <w:u w:val="single"/>
        </w:rPr>
        <w:t xml:space="preserve"> 1.03 – Purchased Water and Sewer Adjustment Clause</w:t>
      </w:r>
    </w:p>
    <w:p w:rsidR="008F1951" w:rsidRPr="00327903" w:rsidRDefault="008F1951" w:rsidP="00CC27F2">
      <w:pPr>
        <w:widowControl w:val="0"/>
      </w:pPr>
    </w:p>
    <w:p w:rsidR="008F1951" w:rsidRPr="00327903" w:rsidRDefault="008F1951" w:rsidP="00CC27F2">
      <w:pPr>
        <w:widowControl w:val="0"/>
        <w:jc w:val="both"/>
      </w:pPr>
      <w:r w:rsidRPr="00327903">
        <w:t>Upon a notice from the City of Donna of a change in price in the cost of purchased water or sewer service, the Utility may (after notice has been given to the ratepayers and the Commission) adjust its rates in accordance with the Tariff provisions.</w:t>
      </w:r>
    </w:p>
    <w:p w:rsidR="008F1951" w:rsidRPr="00327903" w:rsidRDefault="008F1951" w:rsidP="008F1951">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8F1951" w:rsidRPr="00327903" w:rsidRDefault="008F1951" w:rsidP="00CC27F2">
      <w:pPr>
        <w:widowControl w:val="0"/>
      </w:pPr>
      <w:r w:rsidRPr="00327903">
        <w:t>The adjustment to the utility’s rate structure will be calculated as set for the below:</w:t>
      </w:r>
    </w:p>
    <w:p w:rsidR="008F1951" w:rsidRPr="00327903" w:rsidRDefault="008F1951" w:rsidP="008F1951">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8F1951" w:rsidRPr="00327903" w:rsidRDefault="008F1951" w:rsidP="00CC27F2">
      <w:pPr>
        <w:widowControl w:val="0"/>
        <w:numPr>
          <w:ilvl w:val="0"/>
          <w:numId w:val="49"/>
        </w:numPr>
        <w:ind w:left="360" w:firstLine="0"/>
      </w:pPr>
      <w:r w:rsidRPr="00327903">
        <w:t>Adjusted Monthly Minimum Charge – Current Monthly Minimum Charge + “A” + “B”</w:t>
      </w:r>
    </w:p>
    <w:p w:rsidR="008F1951" w:rsidRPr="00327903" w:rsidRDefault="008F1951" w:rsidP="00CC27F2">
      <w:pPr>
        <w:widowControl w:val="0"/>
      </w:pPr>
    </w:p>
    <w:p w:rsidR="008F1951" w:rsidRPr="00327903" w:rsidRDefault="008F1951" w:rsidP="00CC27F2">
      <w:pPr>
        <w:widowControl w:val="0"/>
        <w:ind w:left="360"/>
      </w:pPr>
      <w:r w:rsidRPr="00327903">
        <w:t>Where:</w:t>
      </w:r>
    </w:p>
    <w:p w:rsidR="008F1951" w:rsidRPr="00327903" w:rsidRDefault="008F1951" w:rsidP="00CC27F2">
      <w:pPr>
        <w:widowControl w:val="0"/>
        <w:ind w:left="1440" w:hanging="720"/>
      </w:pPr>
      <w:r w:rsidRPr="00327903">
        <w:t>“A” =</w:t>
      </w:r>
      <w:r w:rsidRPr="00327903">
        <w:tab/>
        <w:t>Change in Price of Purchase Water from the City of Donna---which is---{Change in the monthly minimum Price divided by the number of customers} + {2 times the Change in Price per 1,000 gallons of water}</w:t>
      </w:r>
    </w:p>
    <w:p w:rsidR="008F1951" w:rsidRPr="00327903" w:rsidRDefault="00CC27F2" w:rsidP="00CC27F2">
      <w:pPr>
        <w:widowControl w:val="0"/>
        <w:ind w:left="1440" w:hanging="720"/>
      </w:pPr>
      <w:r w:rsidRPr="00327903">
        <w:t xml:space="preserve"> </w:t>
      </w:r>
      <w:r w:rsidR="008F1951" w:rsidRPr="00327903">
        <w:t>“B” =</w:t>
      </w:r>
      <w:r w:rsidR="008F1951" w:rsidRPr="00327903">
        <w:tab/>
        <w:t>Change in Price of Purchased Sewer Service from the City of Donna---which is---{Change in the monthly minimum Price of Purchases Sewer Service divided by the number of customers} + {2 times the Change in Price per 1,000 gallons of Purchased Sewer Service times 0.80}</w:t>
      </w:r>
    </w:p>
    <w:p w:rsidR="008F1951" w:rsidRPr="00327903" w:rsidRDefault="008F1951" w:rsidP="00CC27F2">
      <w:pPr>
        <w:widowControl w:val="0"/>
      </w:pPr>
    </w:p>
    <w:p w:rsidR="008F1951" w:rsidRPr="00327903" w:rsidRDefault="008F1951" w:rsidP="00CC27F2">
      <w:pPr>
        <w:widowControl w:val="0"/>
        <w:ind w:left="360"/>
      </w:pPr>
      <w:r w:rsidRPr="00327903">
        <w:t>II.</w:t>
      </w:r>
      <w:r w:rsidRPr="00327903">
        <w:tab/>
        <w:t xml:space="preserve">Adjusted </w:t>
      </w:r>
      <w:proofErr w:type="spellStart"/>
      <w:r w:rsidRPr="00327903">
        <w:t>Gallonage</w:t>
      </w:r>
      <w:proofErr w:type="spellEnd"/>
      <w:r w:rsidRPr="00327903">
        <w:t xml:space="preserve"> Charge = Current </w:t>
      </w:r>
      <w:proofErr w:type="spellStart"/>
      <w:r w:rsidRPr="00327903">
        <w:t>Gallonage</w:t>
      </w:r>
      <w:proofErr w:type="spellEnd"/>
      <w:r w:rsidRPr="00327903">
        <w:t xml:space="preserve"> Charge + “X” + “Y”</w:t>
      </w:r>
    </w:p>
    <w:p w:rsidR="008F1951" w:rsidRPr="00327903" w:rsidRDefault="008F1951" w:rsidP="008F1951">
      <w:pPr>
        <w:widowControl w:val="0"/>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8F1951" w:rsidRPr="00327903" w:rsidRDefault="008F1951" w:rsidP="00CC27F2">
      <w:pPr>
        <w:widowControl w:val="0"/>
        <w:ind w:left="360"/>
      </w:pPr>
      <w:r w:rsidRPr="00327903">
        <w:t>Where:</w:t>
      </w:r>
    </w:p>
    <w:p w:rsidR="008F1951" w:rsidRPr="00327903" w:rsidRDefault="008F1951" w:rsidP="00CC27F2">
      <w:pPr>
        <w:widowControl w:val="0"/>
        <w:ind w:left="1440" w:hanging="720"/>
      </w:pPr>
      <w:r w:rsidRPr="00327903">
        <w:t>“X” = Change in Price per 1,000 gallons of Purchased Water from the City of Donna</w:t>
      </w:r>
    </w:p>
    <w:p w:rsidR="008F1951" w:rsidRPr="00327903" w:rsidRDefault="00CC27F2" w:rsidP="00CC27F2">
      <w:pPr>
        <w:widowControl w:val="0"/>
        <w:ind w:left="1440" w:hanging="720"/>
      </w:pPr>
      <w:r w:rsidRPr="00327903">
        <w:t xml:space="preserve"> </w:t>
      </w:r>
      <w:r w:rsidR="008F1951" w:rsidRPr="00327903">
        <w:t>“Y” =</w:t>
      </w:r>
      <w:r>
        <w:t xml:space="preserve"> </w:t>
      </w:r>
      <w:r w:rsidR="008F1951" w:rsidRPr="00327903">
        <w:t>Change in Price per 1,000 gallons of Purchased Sewer Service from the City of Donna times 0.80</w:t>
      </w:r>
    </w:p>
    <w:p w:rsidR="008F1951" w:rsidRPr="00327903" w:rsidRDefault="008F1951" w:rsidP="00CC27F2">
      <w:pPr>
        <w:widowControl w:val="0"/>
      </w:pPr>
    </w:p>
    <w:p w:rsidR="008F1951" w:rsidRPr="00327903" w:rsidRDefault="008F1951" w:rsidP="00CC27F2">
      <w:pPr>
        <w:widowControl w:val="0"/>
        <w:jc w:val="both"/>
      </w:pPr>
      <w:r w:rsidRPr="00327903">
        <w:t>Change as used above is the algebraic summation of the Price imposed by the City of Donna subsequent to the date of this Tariff (New Price) and the Price existing on the date this Tariff was approved (Old Price), i.e. New Price minus Old Price.</w:t>
      </w:r>
    </w:p>
    <w:p w:rsidR="008F1951" w:rsidRPr="00327903" w:rsidRDefault="008F1951" w:rsidP="008F1951">
      <w:pPr>
        <w:widowControl w:val="0"/>
        <w:tabs>
          <w:tab w:val="left" w:pos="360"/>
          <w:tab w:val="left" w:pos="450"/>
          <w:tab w:val="left" w:pos="1350"/>
          <w:tab w:val="left" w:pos="4320"/>
          <w:tab w:val="left" w:pos="5040"/>
          <w:tab w:val="left" w:pos="5760"/>
          <w:tab w:val="left" w:pos="6480"/>
          <w:tab w:val="left" w:pos="7200"/>
          <w:tab w:val="left" w:pos="7920"/>
          <w:tab w:val="left" w:pos="8640"/>
          <w:tab w:val="left" w:pos="9360"/>
        </w:tabs>
        <w:ind w:left="1350" w:hanging="1350"/>
      </w:pPr>
    </w:p>
    <w:p w:rsidR="008F1951" w:rsidRPr="00327903" w:rsidRDefault="008F1951" w:rsidP="00CC27F2">
      <w:pPr>
        <w:widowControl w:val="0"/>
        <w:jc w:val="both"/>
      </w:pPr>
      <w:r w:rsidRPr="00327903">
        <w:t>Number of customers as used above is the number existing customers at the beginning of the period in which a Change in Price becomes effective.</w:t>
      </w:r>
    </w:p>
    <w:p w:rsidR="008F1951" w:rsidRDefault="008F1951" w:rsidP="009043AA">
      <w:pPr>
        <w:widowControl w:val="0"/>
        <w:jc w:val="both"/>
      </w:pPr>
    </w:p>
    <w:p w:rsidR="009043AA" w:rsidRDefault="009043AA" w:rsidP="009043AA">
      <w:pPr>
        <w:widowControl w:val="0"/>
        <w:jc w:val="both"/>
      </w:pPr>
    </w:p>
    <w:p w:rsidR="009043AA" w:rsidRDefault="009043AA" w:rsidP="009043AA">
      <w:pPr>
        <w:widowControl w:val="0"/>
        <w:jc w:val="both"/>
      </w:pPr>
    </w:p>
    <w:p w:rsidR="009043AA" w:rsidRDefault="009043AA" w:rsidP="009043AA">
      <w:pPr>
        <w:widowControl w:val="0"/>
        <w:jc w:val="both"/>
      </w:pPr>
    </w:p>
    <w:p w:rsidR="009043AA" w:rsidRDefault="009043AA" w:rsidP="009043AA">
      <w:pPr>
        <w:widowControl w:val="0"/>
        <w:jc w:val="both"/>
      </w:pPr>
    </w:p>
    <w:p w:rsidR="009043AA" w:rsidRDefault="009043AA" w:rsidP="009043AA">
      <w:pPr>
        <w:widowControl w:val="0"/>
        <w:jc w:val="both"/>
      </w:pPr>
    </w:p>
    <w:p w:rsidR="009043AA" w:rsidRPr="00327903" w:rsidRDefault="009043AA" w:rsidP="009043AA">
      <w:pPr>
        <w:widowControl w:val="0"/>
        <w:jc w:val="both"/>
      </w:pPr>
    </w:p>
    <w:p w:rsidR="008F1951" w:rsidRDefault="008F1951" w:rsidP="009043AA">
      <w:pPr>
        <w:widowControl w:val="0"/>
        <w:jc w:val="both"/>
      </w:pPr>
    </w:p>
    <w:p w:rsidR="00CC27F2" w:rsidRDefault="00CC27F2" w:rsidP="009043AA">
      <w:pPr>
        <w:widowControl w:val="0"/>
        <w:jc w:val="both"/>
      </w:pPr>
    </w:p>
    <w:p w:rsidR="00CC27F2" w:rsidRDefault="00CC27F2" w:rsidP="009043AA">
      <w:pPr>
        <w:widowControl w:val="0"/>
        <w:jc w:val="both"/>
      </w:pPr>
    </w:p>
    <w:p w:rsidR="00CC27F2" w:rsidRDefault="00CC27F2" w:rsidP="009043AA">
      <w:pPr>
        <w:widowControl w:val="0"/>
        <w:jc w:val="both"/>
      </w:pPr>
    </w:p>
    <w:p w:rsidR="00CC27F2" w:rsidRPr="00327903" w:rsidRDefault="00CC27F2" w:rsidP="009043AA">
      <w:pPr>
        <w:widowControl w:val="0"/>
        <w:jc w:val="both"/>
      </w:pPr>
    </w:p>
    <w:p w:rsidR="008F1951" w:rsidRPr="00327903" w:rsidRDefault="008F1951" w:rsidP="009043AA">
      <w:pPr>
        <w:widowControl w:val="0"/>
        <w:jc w:val="both"/>
      </w:pPr>
    </w:p>
    <w:p w:rsidR="008F1951" w:rsidRPr="00327903" w:rsidRDefault="008F1951" w:rsidP="009043AA">
      <w:pPr>
        <w:widowControl w:val="0"/>
        <w:jc w:val="both"/>
      </w:pPr>
    </w:p>
    <w:p w:rsidR="008F1951" w:rsidRPr="00327903" w:rsidRDefault="008F1951" w:rsidP="009043AA">
      <w:pPr>
        <w:widowControl w:val="0"/>
        <w:jc w:val="both"/>
      </w:pPr>
    </w:p>
    <w:p w:rsidR="008F1951" w:rsidRPr="00327903" w:rsidRDefault="008F1951" w:rsidP="009043AA">
      <w:pPr>
        <w:widowControl w:val="0"/>
        <w:jc w:val="both"/>
      </w:pPr>
    </w:p>
    <w:p w:rsidR="009043AA" w:rsidRPr="00327903" w:rsidRDefault="009043AA" w:rsidP="009043AA">
      <w:pPr>
        <w:rPr>
          <w:b/>
          <w:szCs w:val="24"/>
        </w:rPr>
      </w:pPr>
      <w:r w:rsidRPr="00327903">
        <w:rPr>
          <w:b/>
          <w:szCs w:val="24"/>
        </w:rPr>
        <w:t>Docket Number: 48050</w:t>
      </w:r>
    </w:p>
    <w:p w:rsidR="008F1951" w:rsidRPr="00327903" w:rsidRDefault="008F1951" w:rsidP="008F1951">
      <w:pPr>
        <w:widowControl w:val="0"/>
        <w:tabs>
          <w:tab w:val="left" w:pos="0"/>
        </w:tabs>
      </w:pPr>
      <w:r w:rsidRPr="00327903">
        <w:lastRenderedPageBreak/>
        <w:br w:type="page"/>
      </w:r>
    </w:p>
    <w:p w:rsidR="008F1951" w:rsidRPr="00B97A93" w:rsidRDefault="008F1951" w:rsidP="009043AA">
      <w:pPr>
        <w:widowControl w:val="0"/>
        <w:tabs>
          <w:tab w:val="right" w:pos="9900"/>
        </w:tabs>
        <w:rPr>
          <w:szCs w:val="24"/>
        </w:rPr>
      </w:pPr>
      <w:r w:rsidRPr="00B97A93">
        <w:rPr>
          <w:szCs w:val="24"/>
          <w:u w:val="single"/>
        </w:rPr>
        <w:lastRenderedPageBreak/>
        <w:t>Donald E. Wilson dba QV Utility</w:t>
      </w:r>
      <w:r w:rsidRPr="00B97A93">
        <w:rPr>
          <w:szCs w:val="24"/>
        </w:rPr>
        <w:tab/>
        <w:t xml:space="preserve">Water Tariff Page No. </w:t>
      </w:r>
      <w:r w:rsidR="00EA5B71">
        <w:rPr>
          <w:szCs w:val="24"/>
        </w:rPr>
        <w:t>5</w:t>
      </w:r>
    </w:p>
    <w:p w:rsidR="008F1951" w:rsidRPr="00B97A93" w:rsidRDefault="008F1951" w:rsidP="008F195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F1951" w:rsidRPr="00B97A93" w:rsidRDefault="008F1951" w:rsidP="008F1951">
      <w:pPr>
        <w:widowControl w:val="0"/>
        <w:tabs>
          <w:tab w:val="center" w:pos="4680"/>
        </w:tabs>
        <w:rPr>
          <w:szCs w:val="24"/>
        </w:rPr>
      </w:pPr>
      <w:r w:rsidRPr="00B97A93">
        <w:rPr>
          <w:szCs w:val="24"/>
        </w:rPr>
        <w:tab/>
        <w:t>SECTION 2.0 -- SERVICE RULES AND POLICIES</w:t>
      </w:r>
    </w:p>
    <w:p w:rsidR="008F1951" w:rsidRPr="00B97A93" w:rsidRDefault="008F1951" w:rsidP="00B97A93">
      <w:pPr>
        <w:widowControl w:val="0"/>
        <w:jc w:val="both"/>
        <w:rPr>
          <w:szCs w:val="24"/>
        </w:rPr>
      </w:pPr>
    </w:p>
    <w:p w:rsidR="008F1951" w:rsidRPr="00B97A93" w:rsidRDefault="008F1951" w:rsidP="00B97A93">
      <w:pPr>
        <w:widowControl w:val="0"/>
        <w:jc w:val="both"/>
        <w:rPr>
          <w:szCs w:val="24"/>
          <w:u w:val="single"/>
        </w:rPr>
      </w:pPr>
      <w:r w:rsidRPr="00B97A93">
        <w:rPr>
          <w:szCs w:val="24"/>
          <w:u w:val="single"/>
        </w:rPr>
        <w:t xml:space="preserve">Section 2.01 – </w:t>
      </w:r>
      <w:r w:rsidR="009043AA">
        <w:rPr>
          <w:szCs w:val="24"/>
          <w:u w:val="single"/>
        </w:rPr>
        <w:t xml:space="preserve">Public Utility </w:t>
      </w:r>
      <w:r w:rsidRPr="00B97A93">
        <w:rPr>
          <w:szCs w:val="24"/>
          <w:u w:val="single"/>
        </w:rPr>
        <w:t>Commission o</w:t>
      </w:r>
      <w:r w:rsidR="009043AA">
        <w:rPr>
          <w:szCs w:val="24"/>
          <w:u w:val="single"/>
        </w:rPr>
        <w:t>f</w:t>
      </w:r>
      <w:r w:rsidRPr="00B97A93">
        <w:rPr>
          <w:szCs w:val="24"/>
          <w:u w:val="single"/>
        </w:rPr>
        <w:t xml:space="preserve"> </w:t>
      </w:r>
      <w:r w:rsidR="009043AA">
        <w:rPr>
          <w:szCs w:val="24"/>
          <w:u w:val="single"/>
        </w:rPr>
        <w:t>Texas</w:t>
      </w:r>
    </w:p>
    <w:p w:rsidR="008F1951" w:rsidRPr="00B97A93" w:rsidRDefault="008F1951" w:rsidP="00B97A93">
      <w:pPr>
        <w:widowControl w:val="0"/>
        <w:jc w:val="both"/>
        <w:rPr>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 xml:space="preserve">The utility will have the most current </w:t>
      </w:r>
      <w:r w:rsidR="009043AA" w:rsidRPr="009043AA">
        <w:rPr>
          <w:sz w:val="24"/>
          <w:szCs w:val="24"/>
        </w:rPr>
        <w:t>Public Utility Commission of Texas</w:t>
      </w:r>
      <w:r w:rsidR="009043AA">
        <w:rPr>
          <w:sz w:val="24"/>
          <w:szCs w:val="24"/>
        </w:rPr>
        <w:t xml:space="preserve"> (Commission or PUC),</w:t>
      </w:r>
      <w:r w:rsidRPr="00B97A93">
        <w:rPr>
          <w:sz w:val="24"/>
          <w:szCs w:val="24"/>
        </w:rPr>
        <w:t xml:space="preserve"> Chapter 2</w:t>
      </w:r>
      <w:r w:rsidR="009043AA">
        <w:rPr>
          <w:sz w:val="24"/>
          <w:szCs w:val="24"/>
        </w:rPr>
        <w:t>4 Rules</w:t>
      </w:r>
      <w:r w:rsidRPr="00B97A93">
        <w:rPr>
          <w:sz w:val="24"/>
          <w:szCs w:val="24"/>
        </w:rPr>
        <w:t xml:space="preserve">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8F1951" w:rsidRPr="00B97A93" w:rsidRDefault="008F1951" w:rsidP="00B97A93">
      <w:pPr>
        <w:widowControl w:val="0"/>
        <w:jc w:val="both"/>
        <w:rPr>
          <w:szCs w:val="24"/>
        </w:rPr>
      </w:pPr>
    </w:p>
    <w:p w:rsidR="008F1951" w:rsidRPr="00B97A93" w:rsidRDefault="008F1951" w:rsidP="00B97A93">
      <w:pPr>
        <w:widowControl w:val="0"/>
        <w:jc w:val="both"/>
        <w:rPr>
          <w:szCs w:val="24"/>
          <w:u w:val="single"/>
        </w:rPr>
      </w:pPr>
      <w:r w:rsidRPr="00B97A93">
        <w:rPr>
          <w:szCs w:val="24"/>
          <w:u w:val="single"/>
        </w:rPr>
        <w:t>Section 2.02 - Application for and Provision of Water Service</w:t>
      </w:r>
    </w:p>
    <w:p w:rsidR="008F1951" w:rsidRPr="00B97A93" w:rsidRDefault="008F1951" w:rsidP="00B97A93">
      <w:pPr>
        <w:widowControl w:val="0"/>
        <w:jc w:val="both"/>
        <w:rPr>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All applications for service will be made on the utility's standard application or contract form (attached in the Appendix to this tariff), and will be signed by the applicant before service is provided by the utility.  A separate application or contract will be made for each service location.</w:t>
      </w: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After the applicant has met all the requirement, conditions and regulation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Where service has previously been provided, service will be reconnected within one working day after the applicant has met the requirements for reconnection.</w:t>
      </w: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of connection.</w:t>
      </w:r>
    </w:p>
    <w:p w:rsidR="008F1951" w:rsidRPr="00B97A93" w:rsidRDefault="008F1951" w:rsidP="00B97A93">
      <w:pPr>
        <w:widowControl w:val="0"/>
        <w:jc w:val="both"/>
        <w:rPr>
          <w:szCs w:val="24"/>
        </w:rPr>
      </w:pPr>
    </w:p>
    <w:p w:rsidR="008F1951" w:rsidRPr="00B97A93" w:rsidRDefault="008F1951" w:rsidP="00B97A93">
      <w:pPr>
        <w:widowControl w:val="0"/>
        <w:jc w:val="both"/>
        <w:rPr>
          <w:szCs w:val="24"/>
          <w:u w:val="single"/>
        </w:rPr>
      </w:pPr>
      <w:r w:rsidRPr="00B97A93">
        <w:rPr>
          <w:szCs w:val="24"/>
          <w:u w:val="single"/>
        </w:rPr>
        <w:t>Section 2.03 - Refusal of Service</w:t>
      </w:r>
    </w:p>
    <w:p w:rsidR="008F1951" w:rsidRPr="00B97A93" w:rsidRDefault="008F1951" w:rsidP="00B97A93">
      <w:pPr>
        <w:widowControl w:val="0"/>
        <w:jc w:val="both"/>
        <w:rPr>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 xml:space="preserve">The utility may decline to serve an applicant until the applicant has complied with the regulations of the regulatory agencies (state and municipal regulations) and for the reasons outlined in the </w:t>
      </w:r>
      <w:r w:rsidR="00EA5B71">
        <w:rPr>
          <w:sz w:val="24"/>
          <w:szCs w:val="24"/>
        </w:rPr>
        <w:t>PUC</w:t>
      </w:r>
      <w:r w:rsidRPr="00B97A93">
        <w:rPr>
          <w:sz w:val="24"/>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8F1951" w:rsidRPr="00B97A93" w:rsidRDefault="008F1951" w:rsidP="00B97A93">
      <w:pPr>
        <w:widowControl w:val="0"/>
        <w:jc w:val="both"/>
        <w:rPr>
          <w:szCs w:val="24"/>
        </w:rPr>
      </w:pPr>
    </w:p>
    <w:p w:rsidR="008F1951" w:rsidRPr="00B97A93" w:rsidRDefault="008F1951" w:rsidP="00B97A93">
      <w:pPr>
        <w:widowControl w:val="0"/>
        <w:jc w:val="both"/>
        <w:rPr>
          <w:szCs w:val="24"/>
          <w:u w:val="single"/>
        </w:rPr>
      </w:pPr>
      <w:r w:rsidRPr="00B97A93">
        <w:rPr>
          <w:szCs w:val="24"/>
          <w:u w:val="single"/>
        </w:rPr>
        <w:t>Section 2.04 - Customer Deposits</w:t>
      </w:r>
    </w:p>
    <w:p w:rsidR="008F1951" w:rsidRPr="00B97A93" w:rsidRDefault="008F1951" w:rsidP="00B97A93">
      <w:pPr>
        <w:widowControl w:val="0"/>
        <w:jc w:val="both"/>
        <w:rPr>
          <w:szCs w:val="24"/>
        </w:rPr>
      </w:pPr>
      <w:r w:rsidRPr="00B97A93">
        <w:rPr>
          <w:szCs w:val="24"/>
        </w:rPr>
        <w:t>If a residential applicant cannot establish credit to the satisfaction of the utility, the applicant may be required to pay a deposit as provided for in Section 1.02</w:t>
      </w:r>
      <w:proofErr w:type="gramStart"/>
      <w:r w:rsidRPr="00B97A93">
        <w:rPr>
          <w:szCs w:val="24"/>
        </w:rPr>
        <w:t xml:space="preserve">. </w:t>
      </w:r>
      <w:proofErr w:type="gramEnd"/>
      <w:r w:rsidRPr="00B97A93">
        <w:rPr>
          <w:szCs w:val="24"/>
        </w:rPr>
        <w:t xml:space="preserve">The utility will keep records of the deposit and credit interest in accordance with </w:t>
      </w:r>
      <w:r w:rsidR="009043AA">
        <w:rPr>
          <w:szCs w:val="24"/>
        </w:rPr>
        <w:t>PUC</w:t>
      </w:r>
      <w:r w:rsidRPr="00B97A93">
        <w:rPr>
          <w:szCs w:val="24"/>
        </w:rPr>
        <w:t xml:space="preserve"> Rules.  </w:t>
      </w:r>
    </w:p>
    <w:p w:rsidR="008F1951" w:rsidRPr="009043AA" w:rsidRDefault="008F1951" w:rsidP="00B97A93">
      <w:pPr>
        <w:widowControl w:val="0"/>
        <w:jc w:val="both"/>
        <w:rPr>
          <w:sz w:val="16"/>
          <w:szCs w:val="16"/>
        </w:rPr>
      </w:pPr>
    </w:p>
    <w:p w:rsidR="008F1951" w:rsidRPr="00B97A93" w:rsidRDefault="008F1951" w:rsidP="00B97A93">
      <w:pPr>
        <w:widowControl w:val="0"/>
        <w:jc w:val="both"/>
        <w:rPr>
          <w:szCs w:val="24"/>
        </w:rPr>
      </w:pPr>
      <w:r w:rsidRPr="00B97A93">
        <w:rPr>
          <w:szCs w:val="24"/>
        </w:rPr>
        <w:t>Residential applicants 65 years of age or older may not be required to pay deposits unless the applicant has an outstanding account balance with the utility or another water or sewer utility which accrued within the last two years.</w:t>
      </w:r>
    </w:p>
    <w:p w:rsidR="008F1951" w:rsidRPr="009043AA" w:rsidRDefault="008F1951" w:rsidP="00B97A93">
      <w:pPr>
        <w:widowControl w:val="0"/>
        <w:jc w:val="both"/>
        <w:rPr>
          <w:sz w:val="16"/>
          <w:szCs w:val="16"/>
        </w:rPr>
      </w:pPr>
    </w:p>
    <w:p w:rsidR="008F1951" w:rsidRDefault="008F1951" w:rsidP="00B97A93">
      <w:pPr>
        <w:widowControl w:val="0"/>
        <w:jc w:val="both"/>
        <w:rPr>
          <w:szCs w:val="24"/>
        </w:rPr>
      </w:pPr>
      <w:r w:rsidRPr="00B97A93">
        <w:rPr>
          <w:szCs w:val="24"/>
        </w:rPr>
        <w:t>Nonresidential applicants who cannot establish credit to the satisfaction of the utility may be required to make a deposit that does not exceed an amount equivalent to one-sixth of the estimated annual billings.</w:t>
      </w:r>
    </w:p>
    <w:p w:rsidR="009043AA" w:rsidRPr="009043AA" w:rsidRDefault="009043AA" w:rsidP="00B97A93">
      <w:pPr>
        <w:widowControl w:val="0"/>
        <w:jc w:val="both"/>
        <w:rPr>
          <w:sz w:val="16"/>
          <w:szCs w:val="16"/>
        </w:rPr>
      </w:pPr>
    </w:p>
    <w:p w:rsidR="009043AA" w:rsidRPr="00327903" w:rsidRDefault="009043AA" w:rsidP="009043AA">
      <w:pPr>
        <w:rPr>
          <w:b/>
          <w:szCs w:val="24"/>
        </w:rPr>
      </w:pPr>
      <w:r w:rsidRPr="00327903">
        <w:rPr>
          <w:b/>
          <w:szCs w:val="24"/>
        </w:rPr>
        <w:t>Docket Number: 48050</w:t>
      </w:r>
    </w:p>
    <w:p w:rsidR="009043AA" w:rsidRDefault="009043AA">
      <w:pPr>
        <w:rPr>
          <w:szCs w:val="24"/>
          <w:u w:val="single"/>
        </w:rPr>
      </w:pPr>
      <w:r>
        <w:rPr>
          <w:szCs w:val="24"/>
          <w:u w:val="single"/>
        </w:rPr>
        <w:lastRenderedPageBreak/>
        <w:br w:type="page"/>
      </w:r>
    </w:p>
    <w:p w:rsidR="008F1951" w:rsidRPr="00B97A93" w:rsidRDefault="008F1951" w:rsidP="00F85FDC">
      <w:pPr>
        <w:widowControl w:val="0"/>
        <w:tabs>
          <w:tab w:val="right" w:pos="9900"/>
        </w:tabs>
        <w:rPr>
          <w:szCs w:val="24"/>
        </w:rPr>
      </w:pPr>
      <w:r w:rsidRPr="00B97A93">
        <w:rPr>
          <w:szCs w:val="24"/>
          <w:u w:val="single"/>
        </w:rPr>
        <w:lastRenderedPageBreak/>
        <w:t>Donald E. Wilson dba QV Utility</w:t>
      </w:r>
      <w:r w:rsidRPr="00B97A93">
        <w:rPr>
          <w:szCs w:val="24"/>
        </w:rPr>
        <w:tab/>
        <w:t xml:space="preserve">Water Tariff Page No. </w:t>
      </w:r>
      <w:r w:rsidR="00EA5B71">
        <w:rPr>
          <w:szCs w:val="24"/>
        </w:rPr>
        <w:t>6</w:t>
      </w:r>
    </w:p>
    <w:p w:rsidR="008F1951" w:rsidRPr="00B97A93" w:rsidRDefault="008F1951" w:rsidP="008F195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F1951" w:rsidRPr="00B97A93" w:rsidRDefault="008F1951" w:rsidP="008F1951">
      <w:pPr>
        <w:widowControl w:val="0"/>
        <w:tabs>
          <w:tab w:val="center" w:pos="4680"/>
        </w:tabs>
        <w:rPr>
          <w:szCs w:val="24"/>
        </w:rPr>
      </w:pPr>
      <w:r w:rsidRPr="00B97A93">
        <w:rPr>
          <w:szCs w:val="24"/>
        </w:rPr>
        <w:tab/>
        <w:t>SECTION 2.0 – SERVICE RULES AND POLICIES (Continued)</w:t>
      </w:r>
    </w:p>
    <w:p w:rsidR="008F1951" w:rsidRPr="00B97A93" w:rsidRDefault="008F1951" w:rsidP="00B97A93">
      <w:pPr>
        <w:widowControl w:val="0"/>
        <w:tabs>
          <w:tab w:val="right" w:pos="9360"/>
        </w:tabs>
        <w:jc w:val="both"/>
        <w:rPr>
          <w:szCs w:val="24"/>
        </w:rPr>
      </w:pPr>
    </w:p>
    <w:p w:rsidR="008F1951" w:rsidRPr="00B97A93" w:rsidRDefault="008F1951" w:rsidP="00B97A93">
      <w:pPr>
        <w:widowControl w:val="0"/>
        <w:tabs>
          <w:tab w:val="right" w:pos="9360"/>
        </w:tabs>
        <w:jc w:val="both"/>
        <w:rPr>
          <w:szCs w:val="24"/>
        </w:rPr>
      </w:pPr>
      <w:r w:rsidRPr="009043AA">
        <w:rPr>
          <w:szCs w:val="24"/>
          <w:u w:val="single"/>
        </w:rPr>
        <w:t>Refund of deposit</w:t>
      </w:r>
      <w:r w:rsidR="009043AA">
        <w:rPr>
          <w:szCs w:val="24"/>
          <w:u w:val="single"/>
        </w:rPr>
        <w:t xml:space="preserve">. </w:t>
      </w:r>
      <w:r w:rsidRPr="00B97A93">
        <w:rPr>
          <w:szCs w:val="24"/>
        </w:rPr>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8F1951" w:rsidRPr="00B97A93" w:rsidRDefault="008F1951" w:rsidP="00B97A9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F1951" w:rsidRPr="00B97A93" w:rsidRDefault="008F1951" w:rsidP="00B97A93">
      <w:pPr>
        <w:widowControl w:val="0"/>
        <w:jc w:val="both"/>
        <w:rPr>
          <w:szCs w:val="24"/>
          <w:u w:val="single"/>
        </w:rPr>
      </w:pPr>
      <w:r w:rsidRPr="00B97A93">
        <w:rPr>
          <w:szCs w:val="24"/>
          <w:u w:val="single"/>
        </w:rPr>
        <w:t>Section 2.05 - Meter Requirements, Readings, and Testing</w:t>
      </w:r>
    </w:p>
    <w:p w:rsidR="008F1951" w:rsidRPr="00B97A93" w:rsidRDefault="008F1951" w:rsidP="00B97A9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F1951" w:rsidRPr="00B97A93" w:rsidRDefault="008F1951" w:rsidP="009043A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 xml:space="preserve">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w:t>
      </w:r>
      <w:r w:rsidR="009043AA">
        <w:rPr>
          <w:sz w:val="24"/>
          <w:szCs w:val="24"/>
        </w:rPr>
        <w:t xml:space="preserve">PUC and </w:t>
      </w:r>
      <w:proofErr w:type="spellStart"/>
      <w:r w:rsidRPr="00B97A93">
        <w:rPr>
          <w:sz w:val="24"/>
          <w:szCs w:val="24"/>
        </w:rPr>
        <w:t>TCEQ</w:t>
      </w:r>
      <w:proofErr w:type="spellEnd"/>
      <w:r w:rsidRPr="00B97A93">
        <w:rPr>
          <w:sz w:val="24"/>
          <w:szCs w:val="24"/>
        </w:rPr>
        <w:t xml:space="preserve"> Rules.</w:t>
      </w:r>
    </w:p>
    <w:p w:rsidR="008F1951" w:rsidRPr="00B97A93" w:rsidRDefault="008F1951" w:rsidP="00B97A93">
      <w:pPr>
        <w:pStyle w:val="BodyText"/>
        <w:rPr>
          <w:sz w:val="24"/>
          <w:szCs w:val="24"/>
        </w:rPr>
      </w:pPr>
    </w:p>
    <w:p w:rsidR="008F1951" w:rsidRPr="00B97A93" w:rsidRDefault="008F1951" w:rsidP="00B97A93">
      <w:pPr>
        <w:pStyle w:val="BodyText"/>
        <w:rPr>
          <w:sz w:val="24"/>
          <w:szCs w:val="24"/>
        </w:rPr>
      </w:pPr>
      <w:r w:rsidRPr="00B97A93">
        <w:rPr>
          <w:sz w:val="24"/>
          <w:szCs w:val="24"/>
        </w:rPr>
        <w:t>Service meters will be read at monthly intervals and as nearly as possible on the corresponding day of each monthly meter reading period unless otherwise authorized by the Commission.</w:t>
      </w:r>
    </w:p>
    <w:p w:rsidR="008F1951" w:rsidRPr="00B97A93" w:rsidRDefault="008F1951" w:rsidP="00B97A93">
      <w:pPr>
        <w:pStyle w:val="BodyText"/>
        <w:rPr>
          <w:sz w:val="24"/>
          <w:szCs w:val="24"/>
        </w:rPr>
      </w:pPr>
    </w:p>
    <w:p w:rsidR="008F1951" w:rsidRPr="00B97A93" w:rsidRDefault="008F1951" w:rsidP="00B97A93">
      <w:pPr>
        <w:pStyle w:val="BodyText"/>
        <w:rPr>
          <w:sz w:val="24"/>
          <w:szCs w:val="24"/>
        </w:rPr>
      </w:pPr>
      <w:r w:rsidRPr="00B97A93">
        <w:rPr>
          <w:sz w:val="24"/>
          <w:szCs w:val="24"/>
        </w:rPr>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w:t>
      </w:r>
      <w:proofErr w:type="gramStart"/>
      <w:r w:rsidRPr="00B97A93">
        <w:rPr>
          <w:sz w:val="24"/>
          <w:szCs w:val="24"/>
        </w:rPr>
        <w:t>may</w:t>
      </w:r>
      <w:proofErr w:type="gramEnd"/>
      <w:r w:rsidRPr="00B97A93">
        <w:rPr>
          <w:sz w:val="24"/>
          <w:szCs w:val="24"/>
        </w:rPr>
        <w:t>,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8F1951" w:rsidRPr="00B97A93" w:rsidRDefault="008F1951" w:rsidP="00B97A93">
      <w:pPr>
        <w:pStyle w:val="BodyText"/>
        <w:rPr>
          <w:sz w:val="24"/>
          <w:szCs w:val="24"/>
        </w:rPr>
      </w:pPr>
    </w:p>
    <w:p w:rsidR="008F1951" w:rsidRPr="00B97A93" w:rsidRDefault="008F1951" w:rsidP="00B97A93">
      <w:pPr>
        <w:widowControl w:val="0"/>
        <w:jc w:val="both"/>
        <w:rPr>
          <w:szCs w:val="24"/>
          <w:u w:val="single"/>
        </w:rPr>
      </w:pPr>
      <w:r w:rsidRPr="00B97A93">
        <w:rPr>
          <w:szCs w:val="24"/>
          <w:u w:val="single"/>
        </w:rPr>
        <w:t xml:space="preserve">Section 2.06 - Billing </w:t>
      </w:r>
    </w:p>
    <w:p w:rsidR="008F1951" w:rsidRPr="00B97A93" w:rsidRDefault="008F1951" w:rsidP="00B97A9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F1951" w:rsidRPr="00B97A93" w:rsidRDefault="008F1951" w:rsidP="00B97A93">
      <w:pPr>
        <w:pStyle w:val="BodyText"/>
        <w:rPr>
          <w:sz w:val="24"/>
          <w:szCs w:val="24"/>
        </w:rPr>
      </w:pPr>
      <w:r w:rsidRPr="00B97A93">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8F1951" w:rsidRPr="00B97A93" w:rsidRDefault="008F1951" w:rsidP="00B97A93">
      <w:pPr>
        <w:pStyle w:val="BodyText"/>
        <w:rPr>
          <w:sz w:val="24"/>
          <w:szCs w:val="24"/>
        </w:rPr>
      </w:pPr>
    </w:p>
    <w:p w:rsidR="008F1951" w:rsidRPr="00B97A93" w:rsidRDefault="008F1951" w:rsidP="00B97A93">
      <w:pPr>
        <w:pStyle w:val="BodyText"/>
        <w:rPr>
          <w:sz w:val="24"/>
          <w:szCs w:val="24"/>
        </w:rPr>
      </w:pPr>
      <w:r w:rsidRPr="00B97A93">
        <w:rPr>
          <w:sz w:val="24"/>
          <w:szCs w:val="24"/>
        </w:rPr>
        <w:t>A late penalty of $5.00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F1951" w:rsidRPr="00B97A93" w:rsidRDefault="008F1951" w:rsidP="00B97A93">
      <w:pPr>
        <w:jc w:val="both"/>
        <w:rPr>
          <w:szCs w:val="24"/>
          <w:lang w:val="en-CA"/>
        </w:rPr>
      </w:pPr>
    </w:p>
    <w:p w:rsidR="008F1951"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 xml:space="preserve">Each bill will provide all information required by the </w:t>
      </w:r>
      <w:r w:rsidR="00EA5B71">
        <w:rPr>
          <w:sz w:val="24"/>
          <w:szCs w:val="24"/>
        </w:rPr>
        <w:t>PUC</w:t>
      </w:r>
      <w:r w:rsidRPr="00B97A93">
        <w:rPr>
          <w:sz w:val="24"/>
          <w:szCs w:val="24"/>
        </w:rPr>
        <w:t xml:space="preserve"> Rules.  For each of the systems it operates, the utility will maintain and note on the monthly bill a telephone number (or numbers) which may be reached by a local call by customers.  At the utility’s option, a toll-free telephone number or the equivalent may be provided.</w:t>
      </w:r>
    </w:p>
    <w:p w:rsidR="00F85FDC" w:rsidRDefault="00F85FDC"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F85FDC" w:rsidRPr="00327903" w:rsidRDefault="00F85FDC" w:rsidP="00F85FDC">
      <w:pPr>
        <w:rPr>
          <w:b/>
          <w:szCs w:val="24"/>
        </w:rPr>
      </w:pPr>
      <w:r w:rsidRPr="00327903">
        <w:rPr>
          <w:b/>
          <w:szCs w:val="24"/>
        </w:rPr>
        <w:t>Docket Number: 48050</w:t>
      </w:r>
    </w:p>
    <w:p w:rsidR="00F85FDC" w:rsidRDefault="00F85FDC">
      <w:pPr>
        <w:rPr>
          <w:szCs w:val="24"/>
        </w:rPr>
      </w:pPr>
      <w:r>
        <w:rPr>
          <w:szCs w:val="24"/>
        </w:rPr>
        <w:lastRenderedPageBreak/>
        <w:br w:type="page"/>
      </w:r>
    </w:p>
    <w:p w:rsidR="00F85FDC" w:rsidRPr="00B97A93" w:rsidRDefault="00F85FDC" w:rsidP="00EA5B71">
      <w:pPr>
        <w:widowControl w:val="0"/>
        <w:tabs>
          <w:tab w:val="right" w:pos="9900"/>
        </w:tabs>
        <w:rPr>
          <w:szCs w:val="24"/>
        </w:rPr>
      </w:pPr>
      <w:r w:rsidRPr="00B97A93">
        <w:rPr>
          <w:szCs w:val="24"/>
          <w:u w:val="single"/>
        </w:rPr>
        <w:lastRenderedPageBreak/>
        <w:t>Donald E. Wilson dba QV Utility</w:t>
      </w:r>
      <w:r w:rsidRPr="00B97A93">
        <w:rPr>
          <w:szCs w:val="24"/>
        </w:rPr>
        <w:tab/>
        <w:t xml:space="preserve">Water Tariff Page No. </w:t>
      </w:r>
      <w:r w:rsidR="00EA5B71">
        <w:rPr>
          <w:szCs w:val="24"/>
        </w:rPr>
        <w:t>7</w:t>
      </w:r>
    </w:p>
    <w:p w:rsidR="00F85FDC" w:rsidRPr="00B97A93" w:rsidRDefault="00F85FDC" w:rsidP="00F85FD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85FDC" w:rsidRPr="00B97A93" w:rsidRDefault="00F85FDC" w:rsidP="00F85FDC">
      <w:pPr>
        <w:widowControl w:val="0"/>
        <w:tabs>
          <w:tab w:val="center" w:pos="4680"/>
        </w:tabs>
        <w:rPr>
          <w:szCs w:val="24"/>
        </w:rPr>
      </w:pPr>
      <w:r w:rsidRPr="00B97A93">
        <w:rPr>
          <w:szCs w:val="24"/>
        </w:rPr>
        <w:tab/>
        <w:t>SECTION 2.0 – SERVICE RULES AND POLICIES (Continued)</w:t>
      </w:r>
    </w:p>
    <w:p w:rsidR="00F85FDC" w:rsidRPr="00B97A93" w:rsidRDefault="00F85FDC" w:rsidP="00F85FDC">
      <w:pPr>
        <w:pStyle w:val="BodyText"/>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widowControl w:val="0"/>
        <w:jc w:val="both"/>
        <w:rPr>
          <w:szCs w:val="24"/>
        </w:rPr>
      </w:pPr>
      <w:r w:rsidRPr="00B97A93">
        <w:rPr>
          <w:szCs w:val="24"/>
        </w:rPr>
        <w:t>Utility service may be disconnected if the bill has not been paid in full by the date listed on the termination notice.  The termination date must be at least 10 days after the notice is mailed or hand delivered.</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 xml:space="preserve">Notice of termination must be a separate mailing or hand delivery in accordance with the </w:t>
      </w:r>
      <w:r w:rsidR="00EA5B71">
        <w:rPr>
          <w:szCs w:val="24"/>
        </w:rPr>
        <w:t>PUC</w:t>
      </w:r>
      <w:r w:rsidRPr="00B97A93">
        <w:rPr>
          <w:szCs w:val="24"/>
        </w:rPr>
        <w:t xml:space="preserve"> Rules.</w:t>
      </w:r>
    </w:p>
    <w:p w:rsidR="008F1951" w:rsidRPr="00B97A93" w:rsidRDefault="008F1951" w:rsidP="00B97A93">
      <w:pPr>
        <w:widowControl w:val="0"/>
        <w:jc w:val="both"/>
        <w:rPr>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 xml:space="preserve">Utility service may also be disconnected without notice for reasons as described in the </w:t>
      </w:r>
      <w:r w:rsidR="00EA5B71">
        <w:rPr>
          <w:sz w:val="24"/>
          <w:szCs w:val="24"/>
        </w:rPr>
        <w:t>PUC</w:t>
      </w:r>
      <w:r w:rsidRPr="00B97A93">
        <w:rPr>
          <w:sz w:val="24"/>
          <w:szCs w:val="24"/>
        </w:rPr>
        <w:t xml:space="preserve"> Rules.</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Utility personnel must be available to collect payment and to reconnect service on the day of and the day after any disconnection of service unless service was disconnected at the customer's request or due to a hazardous condition.</w:t>
      </w:r>
    </w:p>
    <w:p w:rsidR="008F1951" w:rsidRPr="00B97A93" w:rsidRDefault="008F1951" w:rsidP="00B97A93">
      <w:pPr>
        <w:widowControl w:val="0"/>
        <w:jc w:val="both"/>
        <w:rPr>
          <w:szCs w:val="24"/>
        </w:rPr>
      </w:pPr>
    </w:p>
    <w:p w:rsidR="008F1951" w:rsidRPr="00EA5B71" w:rsidRDefault="008F1951" w:rsidP="00B97A93">
      <w:pPr>
        <w:widowControl w:val="0"/>
        <w:jc w:val="both"/>
        <w:rPr>
          <w:szCs w:val="24"/>
          <w:u w:val="single"/>
        </w:rPr>
      </w:pPr>
      <w:r w:rsidRPr="00EA5B71">
        <w:rPr>
          <w:szCs w:val="24"/>
          <w:u w:val="single"/>
        </w:rPr>
        <w:t>Section 2.08 - Reconnection of Service</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Service will be reconnected within 24 hours after the past due bill and any other outstanding charges are paid or correction of the conditions which caused service to be disconnected.</w:t>
      </w:r>
    </w:p>
    <w:p w:rsidR="008F1951" w:rsidRPr="00B97A93" w:rsidRDefault="008F1951" w:rsidP="00B97A93">
      <w:pPr>
        <w:widowControl w:val="0"/>
        <w:jc w:val="both"/>
        <w:rPr>
          <w:szCs w:val="24"/>
        </w:rPr>
      </w:pPr>
    </w:p>
    <w:p w:rsidR="008F1951" w:rsidRPr="00EA5B71" w:rsidRDefault="008F1951" w:rsidP="00B97A93">
      <w:pPr>
        <w:widowControl w:val="0"/>
        <w:jc w:val="both"/>
        <w:rPr>
          <w:szCs w:val="24"/>
          <w:u w:val="single"/>
        </w:rPr>
      </w:pPr>
      <w:r w:rsidRPr="00EA5B71">
        <w:rPr>
          <w:szCs w:val="24"/>
          <w:u w:val="single"/>
        </w:rPr>
        <w:t>Section 2.09 - Service Interruptions</w:t>
      </w:r>
    </w:p>
    <w:p w:rsidR="008F1951" w:rsidRPr="00B97A93" w:rsidRDefault="008F1951" w:rsidP="00B97A93">
      <w:pPr>
        <w:widowControl w:val="0"/>
        <w:jc w:val="both"/>
        <w:rPr>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8F1951" w:rsidRPr="00B97A93" w:rsidRDefault="008F1951" w:rsidP="008F195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F1951" w:rsidRPr="00B97A93" w:rsidRDefault="008F1951" w:rsidP="00B97A93">
      <w:pPr>
        <w:widowControl w:val="0"/>
        <w:jc w:val="both"/>
        <w:rPr>
          <w:szCs w:val="24"/>
        </w:rPr>
      </w:pPr>
      <w:r w:rsidRPr="00B97A93">
        <w:rPr>
          <w:szCs w:val="24"/>
          <w:u w:val="words"/>
        </w:rPr>
        <w:t>Prorated Bills</w:t>
      </w:r>
      <w:r w:rsidRPr="00B97A93">
        <w:rPr>
          <w:szCs w:val="24"/>
        </w:rPr>
        <w:t xml:space="preserve"> </w:t>
      </w: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If service is interrupted or seriously impaired for 24 consecutive hours or more, the utility will prorate the monthly base bill in proportion to the time service was not available to reflect this loss of service.</w:t>
      </w:r>
    </w:p>
    <w:p w:rsidR="008F1951" w:rsidRPr="00EA5B71" w:rsidRDefault="008F1951" w:rsidP="00B97A93">
      <w:pPr>
        <w:widowControl w:val="0"/>
        <w:jc w:val="both"/>
        <w:rPr>
          <w:sz w:val="16"/>
          <w:szCs w:val="16"/>
          <w:u w:val="words"/>
        </w:rPr>
      </w:pPr>
    </w:p>
    <w:p w:rsidR="008F1951" w:rsidRPr="00EA5B71" w:rsidRDefault="008F1951" w:rsidP="00B97A93">
      <w:pPr>
        <w:widowControl w:val="0"/>
        <w:jc w:val="both"/>
        <w:rPr>
          <w:szCs w:val="24"/>
          <w:u w:val="single"/>
        </w:rPr>
      </w:pPr>
      <w:r w:rsidRPr="00EA5B71">
        <w:rPr>
          <w:szCs w:val="24"/>
          <w:u w:val="single"/>
        </w:rPr>
        <w:t>Section 2.10 - Quality of Service</w:t>
      </w:r>
    </w:p>
    <w:p w:rsidR="008F1951" w:rsidRPr="00EA5B71" w:rsidRDefault="008F1951" w:rsidP="00B97A93">
      <w:pPr>
        <w:widowControl w:val="0"/>
        <w:jc w:val="both"/>
        <w:rPr>
          <w:sz w:val="16"/>
          <w:szCs w:val="16"/>
        </w:rPr>
      </w:pPr>
    </w:p>
    <w:p w:rsidR="008F1951"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B97A93">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Texas Commission on Environmental Quality Rules and Regulations for Public Water Systems.</w:t>
      </w:r>
    </w:p>
    <w:p w:rsidR="00EA5B71" w:rsidRPr="00EA5B71" w:rsidRDefault="00EA5B7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EA5B71" w:rsidRPr="00327903" w:rsidRDefault="00EA5B71" w:rsidP="00EA5B71">
      <w:pPr>
        <w:rPr>
          <w:b/>
          <w:szCs w:val="24"/>
        </w:rPr>
      </w:pPr>
      <w:r w:rsidRPr="00327903">
        <w:rPr>
          <w:b/>
          <w:szCs w:val="24"/>
        </w:rPr>
        <w:t>Docket Number: 48050</w:t>
      </w:r>
    </w:p>
    <w:p w:rsidR="00EA5B71" w:rsidRDefault="00EA5B71">
      <w:pPr>
        <w:rPr>
          <w:szCs w:val="24"/>
          <w:u w:val="words"/>
        </w:rPr>
      </w:pPr>
      <w:r>
        <w:rPr>
          <w:szCs w:val="24"/>
          <w:u w:val="words"/>
        </w:rPr>
        <w:lastRenderedPageBreak/>
        <w:br w:type="page"/>
      </w:r>
    </w:p>
    <w:p w:rsidR="00EA5B71" w:rsidRPr="00B97A93" w:rsidRDefault="00EA5B71" w:rsidP="00EA5B71">
      <w:pPr>
        <w:widowControl w:val="0"/>
        <w:tabs>
          <w:tab w:val="right" w:pos="9900"/>
        </w:tabs>
        <w:rPr>
          <w:szCs w:val="24"/>
        </w:rPr>
      </w:pPr>
      <w:r w:rsidRPr="00B97A93">
        <w:rPr>
          <w:szCs w:val="24"/>
          <w:u w:val="single"/>
        </w:rPr>
        <w:lastRenderedPageBreak/>
        <w:t>Donald E. Wilson dba QV Utility</w:t>
      </w:r>
      <w:r w:rsidRPr="00B97A93">
        <w:rPr>
          <w:szCs w:val="24"/>
        </w:rPr>
        <w:tab/>
        <w:t xml:space="preserve">Water Tariff Page No. </w:t>
      </w:r>
      <w:r>
        <w:rPr>
          <w:szCs w:val="24"/>
        </w:rPr>
        <w:t>8</w:t>
      </w:r>
    </w:p>
    <w:p w:rsidR="00EA5B71" w:rsidRPr="00B97A93" w:rsidRDefault="00EA5B71" w:rsidP="00EA5B7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A5B71" w:rsidRPr="00B97A93" w:rsidRDefault="00EA5B71" w:rsidP="00EA5B71">
      <w:pPr>
        <w:widowControl w:val="0"/>
        <w:tabs>
          <w:tab w:val="center" w:pos="4680"/>
        </w:tabs>
        <w:rPr>
          <w:szCs w:val="24"/>
        </w:rPr>
      </w:pPr>
      <w:r w:rsidRPr="00B97A93">
        <w:rPr>
          <w:szCs w:val="24"/>
        </w:rPr>
        <w:tab/>
        <w:t>SECTION 2.0 – SERVICE RULES AND POLICIES (Continued)</w:t>
      </w:r>
    </w:p>
    <w:p w:rsidR="00EA5B71" w:rsidRPr="00B97A93" w:rsidRDefault="00EA5B71" w:rsidP="00EA5B71">
      <w:pPr>
        <w:widowControl w:val="0"/>
        <w:jc w:val="both"/>
        <w:rPr>
          <w:szCs w:val="24"/>
          <w:u w:val="words"/>
        </w:rPr>
      </w:pPr>
    </w:p>
    <w:p w:rsidR="008F1951" w:rsidRPr="00EA5B71" w:rsidRDefault="008F1951" w:rsidP="00B97A93">
      <w:pPr>
        <w:widowControl w:val="0"/>
        <w:jc w:val="both"/>
        <w:rPr>
          <w:szCs w:val="24"/>
          <w:u w:val="single"/>
        </w:rPr>
      </w:pPr>
      <w:r w:rsidRPr="00EA5B71">
        <w:rPr>
          <w:szCs w:val="24"/>
          <w:u w:val="single"/>
        </w:rPr>
        <w:t>Section 2.11 - Customer Complaints and Disputes</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If a customer or applicant for service lodges a complaint, the utility will promptly make a suitable investigation and advise the complainant of the results.  Service will not be disconnected pending completion of the investigation</w:t>
      </w:r>
      <w:proofErr w:type="gramStart"/>
      <w:r w:rsidRPr="00B97A93">
        <w:rPr>
          <w:szCs w:val="24"/>
        </w:rPr>
        <w:t xml:space="preserve">. </w:t>
      </w:r>
      <w:proofErr w:type="gramEnd"/>
      <w:r w:rsidRPr="00B97A93">
        <w:rPr>
          <w:szCs w:val="24"/>
        </w:rPr>
        <w:t>If the complainant is dissatisfied with the utility's response, the utility must advise the complainant that he has recourse through the Texas Commission on Environmental Quality complaint process.  Pending resolution of a complaint, the commission may require continuation or restoration of service.</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8F1951" w:rsidRPr="00B97A93" w:rsidRDefault="008F1951" w:rsidP="00B97A93">
      <w:pPr>
        <w:widowControl w:val="0"/>
        <w:jc w:val="both"/>
        <w:rPr>
          <w:szCs w:val="24"/>
        </w:rPr>
      </w:pPr>
    </w:p>
    <w:p w:rsidR="008F1951" w:rsidRPr="00EA5B71" w:rsidRDefault="008F1951" w:rsidP="00EA5B71">
      <w:pPr>
        <w:widowControl w:val="0"/>
        <w:jc w:val="center"/>
        <w:rPr>
          <w:szCs w:val="24"/>
        </w:rPr>
      </w:pPr>
      <w:r w:rsidRPr="00EA5B71">
        <w:rPr>
          <w:szCs w:val="24"/>
        </w:rPr>
        <w:t>Section 2.20 – SPECIFIC UTILITY SERVICE RULES AND REGULATIONS</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 xml:space="preserve">This section contains specific utility service rules in addition to the rules previously listed under Section 2.0.  It must be reviewed and approved by the Commission and in compliance with </w:t>
      </w:r>
      <w:r w:rsidR="00EA5B71">
        <w:rPr>
          <w:szCs w:val="24"/>
        </w:rPr>
        <w:t>PUC</w:t>
      </w:r>
      <w:r w:rsidRPr="00B97A93">
        <w:rPr>
          <w:szCs w:val="24"/>
        </w:rPr>
        <w:t xml:space="preserve"> Rules to be effective.</w:t>
      </w:r>
    </w:p>
    <w:p w:rsidR="008F1951" w:rsidRPr="00B97A93" w:rsidRDefault="008F1951" w:rsidP="00B97A93">
      <w:pPr>
        <w:widowControl w:val="0"/>
        <w:jc w:val="both"/>
        <w:rPr>
          <w:szCs w:val="24"/>
        </w:rPr>
      </w:pPr>
    </w:p>
    <w:p w:rsidR="008F1951" w:rsidRDefault="008F195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Pr="00B97A93" w:rsidRDefault="00EA5B7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F1951" w:rsidRPr="00B97A93" w:rsidRDefault="008F1951" w:rsidP="00B97A93">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EA5B71" w:rsidRPr="00327903" w:rsidRDefault="00EA5B71" w:rsidP="00EA5B71">
      <w:pPr>
        <w:rPr>
          <w:b/>
          <w:szCs w:val="24"/>
        </w:rPr>
      </w:pPr>
      <w:r w:rsidRPr="00327903">
        <w:rPr>
          <w:b/>
          <w:szCs w:val="24"/>
        </w:rPr>
        <w:t>Docket Number: 48050</w:t>
      </w:r>
    </w:p>
    <w:p w:rsidR="00327903" w:rsidRPr="00B97A93" w:rsidRDefault="00327903" w:rsidP="00B97A93">
      <w:pPr>
        <w:jc w:val="both"/>
        <w:rPr>
          <w:szCs w:val="24"/>
          <w:u w:val="single"/>
        </w:rPr>
      </w:pPr>
      <w:r w:rsidRPr="00B97A93">
        <w:rPr>
          <w:szCs w:val="24"/>
          <w:u w:val="single"/>
        </w:rPr>
        <w:lastRenderedPageBreak/>
        <w:br w:type="page"/>
      </w:r>
    </w:p>
    <w:p w:rsidR="008F1951" w:rsidRPr="00B97A93" w:rsidRDefault="008F1951" w:rsidP="00EA5B71">
      <w:pPr>
        <w:widowControl w:val="0"/>
        <w:tabs>
          <w:tab w:val="right" w:pos="9900"/>
        </w:tabs>
        <w:rPr>
          <w:szCs w:val="24"/>
        </w:rPr>
      </w:pPr>
      <w:r w:rsidRPr="00B97A93">
        <w:rPr>
          <w:szCs w:val="24"/>
          <w:u w:val="single"/>
        </w:rPr>
        <w:lastRenderedPageBreak/>
        <w:t>Donald E. Wilson dba QV Utility</w:t>
      </w:r>
      <w:r w:rsidRPr="00B97A93">
        <w:rPr>
          <w:szCs w:val="24"/>
        </w:rPr>
        <w:t xml:space="preserve"> </w:t>
      </w:r>
      <w:r w:rsidRPr="00B97A93">
        <w:rPr>
          <w:szCs w:val="24"/>
        </w:rPr>
        <w:tab/>
        <w:t xml:space="preserve">Water Tariff Page No. </w:t>
      </w:r>
      <w:r w:rsidR="00EA5B71">
        <w:rPr>
          <w:szCs w:val="24"/>
        </w:rPr>
        <w:t>9</w:t>
      </w:r>
    </w:p>
    <w:p w:rsidR="008F1951" w:rsidRPr="00B97A93" w:rsidRDefault="008F1951" w:rsidP="008F195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F1951" w:rsidRPr="00B97A93" w:rsidRDefault="008F1951" w:rsidP="008F1951">
      <w:pPr>
        <w:widowControl w:val="0"/>
        <w:tabs>
          <w:tab w:val="center" w:pos="4680"/>
        </w:tabs>
        <w:rPr>
          <w:szCs w:val="24"/>
        </w:rPr>
      </w:pPr>
      <w:r w:rsidRPr="00B97A93">
        <w:rPr>
          <w:szCs w:val="24"/>
        </w:rPr>
        <w:tab/>
        <w:t>SECTION 3.0 -- EXTENSION POLICY</w:t>
      </w:r>
    </w:p>
    <w:p w:rsidR="008F1951" w:rsidRPr="00B97A93" w:rsidRDefault="008F1951" w:rsidP="00B97A93">
      <w:pPr>
        <w:widowControl w:val="0"/>
        <w:jc w:val="both"/>
        <w:rPr>
          <w:szCs w:val="24"/>
        </w:rPr>
      </w:pPr>
    </w:p>
    <w:p w:rsidR="008F1951" w:rsidRPr="00EA5B71" w:rsidRDefault="008F1951" w:rsidP="00B97A93">
      <w:pPr>
        <w:widowControl w:val="0"/>
        <w:jc w:val="both"/>
        <w:rPr>
          <w:szCs w:val="24"/>
          <w:u w:val="single"/>
        </w:rPr>
      </w:pPr>
      <w:r w:rsidRPr="00EA5B71">
        <w:rPr>
          <w:szCs w:val="24"/>
          <w:u w:val="single"/>
        </w:rPr>
        <w:t>Section 3.01 - Standard Extension Requirements</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L</w:t>
      </w:r>
      <w:r w:rsidR="00EA5B71">
        <w:rPr>
          <w:szCs w:val="24"/>
        </w:rPr>
        <w:t>ine</w:t>
      </w:r>
      <w:r w:rsidRPr="00B97A93">
        <w:rPr>
          <w:szCs w:val="24"/>
        </w:rPr>
        <w:t xml:space="preserve"> E</w:t>
      </w:r>
      <w:r w:rsidR="00EA5B71">
        <w:rPr>
          <w:szCs w:val="24"/>
        </w:rPr>
        <w:t>xtension</w:t>
      </w:r>
      <w:r w:rsidRPr="00B97A93">
        <w:rPr>
          <w:szCs w:val="24"/>
        </w:rPr>
        <w:t xml:space="preserve"> </w:t>
      </w:r>
      <w:r w:rsidR="00EA5B71">
        <w:rPr>
          <w:szCs w:val="24"/>
        </w:rPr>
        <w:t>and</w:t>
      </w:r>
      <w:r w:rsidRPr="00B97A93">
        <w:rPr>
          <w:szCs w:val="24"/>
        </w:rPr>
        <w:t xml:space="preserve"> C</w:t>
      </w:r>
      <w:r w:rsidR="00EA5B71">
        <w:rPr>
          <w:szCs w:val="24"/>
        </w:rPr>
        <w:t>onstruction</w:t>
      </w:r>
      <w:r w:rsidRPr="00B97A93">
        <w:rPr>
          <w:szCs w:val="24"/>
        </w:rPr>
        <w:t xml:space="preserve"> C</w:t>
      </w:r>
      <w:r w:rsidR="00EA5B71">
        <w:rPr>
          <w:szCs w:val="24"/>
        </w:rPr>
        <w:t>harges</w:t>
      </w:r>
      <w:r w:rsidRPr="00B97A93">
        <w:rPr>
          <w:szCs w:val="24"/>
        </w:rPr>
        <w:t>:  No contribution in aid of construction may be required of any customer except as provided for in this approved extension policy.</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97A93">
        <w:rPr>
          <w:szCs w:val="24"/>
          <w:u w:val="single"/>
        </w:rPr>
        <w:t>may not be required</w:t>
      </w:r>
      <w:r w:rsidRPr="00B97A93">
        <w:rPr>
          <w:szCs w:val="24"/>
        </w:rPr>
        <w:t xml:space="preserve"> of individual residential customers for production, storage, treatment or transmission facilities unless otherwise approved by the Commission under this specific extension policy.</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8F1951" w:rsidRPr="00B97A93" w:rsidRDefault="008F1951" w:rsidP="00B97A93">
      <w:pPr>
        <w:widowControl w:val="0"/>
        <w:jc w:val="both"/>
        <w:rPr>
          <w:szCs w:val="24"/>
        </w:rPr>
      </w:pPr>
    </w:p>
    <w:p w:rsidR="008F1951" w:rsidRPr="00B97A93" w:rsidRDefault="008F1951" w:rsidP="00B97A93">
      <w:pPr>
        <w:widowControl w:val="0"/>
        <w:jc w:val="both"/>
        <w:rPr>
          <w:szCs w:val="24"/>
          <w:u w:val="single"/>
        </w:rPr>
      </w:pPr>
      <w:r w:rsidRPr="00B97A93">
        <w:rPr>
          <w:szCs w:val="24"/>
        </w:rPr>
        <w:t xml:space="preserve">Developers may be required to provide contribution in aid of construction in amounts to furnish the system with all facilities necessary to comply with the </w:t>
      </w:r>
      <w:proofErr w:type="spellStart"/>
      <w:r w:rsidRPr="00B97A93">
        <w:rPr>
          <w:szCs w:val="24"/>
        </w:rPr>
        <w:t>TCEQ</w:t>
      </w:r>
      <w:proofErr w:type="spellEnd"/>
      <w:r w:rsidRPr="00B97A93">
        <w:rPr>
          <w:szCs w:val="24"/>
        </w:rPr>
        <w:t xml:space="preserve"> “Rules and Regulations for Public Water Systems.”</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Default="008F1951" w:rsidP="00B97A93">
      <w:pPr>
        <w:widowControl w:val="0"/>
        <w:jc w:val="both"/>
        <w:rPr>
          <w:szCs w:val="24"/>
        </w:rPr>
      </w:pPr>
    </w:p>
    <w:p w:rsidR="00EA5B71" w:rsidRDefault="00EA5B71" w:rsidP="00B97A93">
      <w:pPr>
        <w:widowControl w:val="0"/>
        <w:jc w:val="both"/>
        <w:rPr>
          <w:szCs w:val="24"/>
        </w:rPr>
      </w:pPr>
    </w:p>
    <w:p w:rsidR="00EA5B71" w:rsidRPr="00B97A93" w:rsidRDefault="00EA5B7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EA5B71" w:rsidRPr="00327903" w:rsidRDefault="00EA5B71" w:rsidP="00EA5B71">
      <w:pPr>
        <w:rPr>
          <w:b/>
          <w:szCs w:val="24"/>
        </w:rPr>
      </w:pPr>
      <w:r w:rsidRPr="00327903">
        <w:rPr>
          <w:b/>
          <w:szCs w:val="24"/>
        </w:rPr>
        <w:t>Docket Number: 48050</w:t>
      </w:r>
    </w:p>
    <w:p w:rsidR="00327903" w:rsidRPr="00B97A93" w:rsidRDefault="00327903">
      <w:pPr>
        <w:rPr>
          <w:szCs w:val="24"/>
          <w:u w:val="single"/>
        </w:rPr>
      </w:pPr>
      <w:r w:rsidRPr="00B97A93">
        <w:rPr>
          <w:szCs w:val="24"/>
          <w:u w:val="single"/>
        </w:rPr>
        <w:lastRenderedPageBreak/>
        <w:br w:type="page"/>
      </w:r>
    </w:p>
    <w:p w:rsidR="008F1951" w:rsidRPr="00B97A93" w:rsidRDefault="008F1951" w:rsidP="00EA5B71">
      <w:pPr>
        <w:widowControl w:val="0"/>
        <w:tabs>
          <w:tab w:val="right" w:pos="9900"/>
        </w:tabs>
        <w:jc w:val="both"/>
        <w:rPr>
          <w:szCs w:val="24"/>
        </w:rPr>
      </w:pPr>
      <w:r w:rsidRPr="00B97A93">
        <w:rPr>
          <w:szCs w:val="24"/>
          <w:u w:val="single"/>
        </w:rPr>
        <w:lastRenderedPageBreak/>
        <w:t>Donald E. Wilson dba QV Utility</w:t>
      </w:r>
      <w:r w:rsidRPr="00B97A93">
        <w:rPr>
          <w:szCs w:val="24"/>
        </w:rPr>
        <w:t xml:space="preserve"> </w:t>
      </w:r>
      <w:r w:rsidRPr="00B97A93">
        <w:rPr>
          <w:szCs w:val="24"/>
        </w:rPr>
        <w:tab/>
        <w:t xml:space="preserve">Water Tariff Page No. </w:t>
      </w:r>
      <w:r w:rsidR="00EA5B71">
        <w:rPr>
          <w:szCs w:val="24"/>
        </w:rPr>
        <w:t>10</w:t>
      </w:r>
    </w:p>
    <w:p w:rsidR="008F1951" w:rsidRPr="00B97A93" w:rsidRDefault="008F1951" w:rsidP="008F195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F1951" w:rsidRPr="00B97A93" w:rsidRDefault="008F1951" w:rsidP="008F1951">
      <w:pPr>
        <w:widowControl w:val="0"/>
        <w:tabs>
          <w:tab w:val="center" w:pos="4680"/>
        </w:tabs>
        <w:rPr>
          <w:szCs w:val="24"/>
        </w:rPr>
      </w:pPr>
      <w:r w:rsidRPr="00B97A93">
        <w:rPr>
          <w:szCs w:val="24"/>
        </w:rPr>
        <w:tab/>
        <w:t>SECTION 3.20 – SPECIFIC UTILITY EXTENSION POLICY</w:t>
      </w:r>
    </w:p>
    <w:p w:rsidR="00327903" w:rsidRPr="00B97A93" w:rsidRDefault="00327903" w:rsidP="00B97A93">
      <w:pPr>
        <w:widowControl w:val="0"/>
        <w:jc w:val="both"/>
        <w:rPr>
          <w:szCs w:val="24"/>
        </w:rPr>
      </w:pPr>
    </w:p>
    <w:p w:rsidR="008F1951" w:rsidRPr="00B97A93" w:rsidRDefault="008F1951" w:rsidP="00B97A93">
      <w:pPr>
        <w:widowControl w:val="0"/>
        <w:jc w:val="both"/>
        <w:rPr>
          <w:szCs w:val="24"/>
        </w:rPr>
      </w:pPr>
      <w:r w:rsidRPr="00B97A93">
        <w:rPr>
          <w:szCs w:val="24"/>
        </w:rPr>
        <w:t xml:space="preserve">This section contains the utility’s specific extension policy which complies with the requirements already stated under Section 3.01.  It must be reviewed and approved by the Commission and in compliance with </w:t>
      </w:r>
      <w:r w:rsidR="00EA5B71">
        <w:rPr>
          <w:szCs w:val="24"/>
        </w:rPr>
        <w:t>PUC</w:t>
      </w:r>
      <w:r w:rsidRPr="00B97A93">
        <w:rPr>
          <w:szCs w:val="24"/>
        </w:rPr>
        <w:t xml:space="preserve"> Rules to be effective.</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charges the full cost of extending service to and throughout their property, including the cost of all necessary transmission and storage facilities necessary to meet the service demands anticipated to be created by that property.</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r w:rsidRPr="00B97A93">
        <w:rPr>
          <w:szCs w:val="24"/>
        </w:rPr>
        <w:t xml:space="preserve">Developers will be required to provide contributions in aid of construction in amounts sufficient to furnish the development with all facilities necessary to provide for reasonable local demand requirements and to comply with </w:t>
      </w:r>
      <w:proofErr w:type="spellStart"/>
      <w:r w:rsidRPr="00B97A93">
        <w:rPr>
          <w:szCs w:val="24"/>
        </w:rPr>
        <w:t>TCEQ</w:t>
      </w:r>
      <w:proofErr w:type="spellEnd"/>
      <w:r w:rsidRPr="00B97A93">
        <w:rPr>
          <w:szCs w:val="24"/>
        </w:rPr>
        <w:t xml:space="preserve"> minimum design criteria for facilities used in the production, transmission, pumping, or treatment of water or </w:t>
      </w:r>
      <w:proofErr w:type="spellStart"/>
      <w:r w:rsidRPr="00B97A93">
        <w:rPr>
          <w:szCs w:val="24"/>
        </w:rPr>
        <w:t>TCEQ</w:t>
      </w:r>
      <w:proofErr w:type="spellEnd"/>
      <w:r w:rsidRPr="00B97A93">
        <w:rPr>
          <w:szCs w:val="24"/>
        </w:rPr>
        <w:t xml:space="preserve"> minimum requirements.  For purposed of this subsection, a developer is one who subdivides or requests more than two meters on a piece of property.  Commercial, industrial, and wholesale customers will be treated as developers.</w:t>
      </w: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Default="008F195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Default="00EA5B71" w:rsidP="00B97A93">
      <w:pPr>
        <w:widowControl w:val="0"/>
        <w:jc w:val="both"/>
        <w:rPr>
          <w:szCs w:val="24"/>
        </w:rPr>
      </w:pPr>
    </w:p>
    <w:p w:rsidR="00EA5B71" w:rsidRPr="00B97A93" w:rsidRDefault="00EA5B7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8F1951" w:rsidRPr="00B97A93" w:rsidRDefault="008F1951" w:rsidP="00B97A93">
      <w:pPr>
        <w:widowControl w:val="0"/>
        <w:jc w:val="both"/>
        <w:rPr>
          <w:szCs w:val="24"/>
        </w:rPr>
      </w:pPr>
    </w:p>
    <w:p w:rsidR="00EA5B71" w:rsidRPr="00327903" w:rsidRDefault="00EA5B71" w:rsidP="00EA5B71">
      <w:pPr>
        <w:rPr>
          <w:b/>
          <w:szCs w:val="24"/>
        </w:rPr>
      </w:pPr>
      <w:r w:rsidRPr="00327903">
        <w:rPr>
          <w:b/>
          <w:szCs w:val="24"/>
        </w:rPr>
        <w:t>Docket Number: 48050</w:t>
      </w:r>
    </w:p>
    <w:p w:rsidR="00327903" w:rsidRPr="00B97A93" w:rsidRDefault="00327903">
      <w:pPr>
        <w:rPr>
          <w:szCs w:val="24"/>
        </w:rPr>
      </w:pPr>
      <w:r w:rsidRPr="00B97A93">
        <w:rPr>
          <w:szCs w:val="24"/>
        </w:rPr>
        <w:lastRenderedPageBreak/>
        <w:br w:type="page"/>
      </w:r>
    </w:p>
    <w:p w:rsidR="008F1951" w:rsidRPr="00B97A93" w:rsidRDefault="00327903" w:rsidP="00327903">
      <w:pPr>
        <w:widowControl w:val="0"/>
        <w:jc w:val="center"/>
        <w:rPr>
          <w:szCs w:val="24"/>
        </w:rPr>
      </w:pPr>
      <w:r w:rsidRPr="00B97A93">
        <w:rPr>
          <w:szCs w:val="24"/>
        </w:rPr>
        <w:lastRenderedPageBreak/>
        <w:t>APPENDIX A</w:t>
      </w:r>
      <w:r w:rsidR="008F1951" w:rsidRPr="00B97A93">
        <w:rPr>
          <w:szCs w:val="24"/>
        </w:rPr>
        <w:t xml:space="preserve"> – DROUGHT CONTINGENCY PLAN</w:t>
      </w:r>
    </w:p>
    <w:p w:rsidR="008F1951" w:rsidRPr="00B97A93" w:rsidRDefault="008F1951" w:rsidP="00EA5B71">
      <w:pPr>
        <w:widowControl w:val="0"/>
        <w:jc w:val="center"/>
        <w:rPr>
          <w:szCs w:val="24"/>
        </w:rPr>
      </w:pPr>
      <w:r w:rsidRPr="00B97A93">
        <w:rPr>
          <w:szCs w:val="24"/>
        </w:rPr>
        <w:t xml:space="preserve">(Utility must attach copy of </w:t>
      </w:r>
      <w:proofErr w:type="spellStart"/>
      <w:r w:rsidRPr="00B97A93">
        <w:rPr>
          <w:szCs w:val="24"/>
        </w:rPr>
        <w:t>TCEQ</w:t>
      </w:r>
      <w:proofErr w:type="spellEnd"/>
      <w:r w:rsidRPr="00B97A93">
        <w:rPr>
          <w:szCs w:val="24"/>
        </w:rPr>
        <w:t xml:space="preserve"> approved Drought Contingency Plan)</w:t>
      </w:r>
    </w:p>
    <w:p w:rsidR="008F1951" w:rsidRPr="00B97A93" w:rsidRDefault="008F1951" w:rsidP="00327903">
      <w:pPr>
        <w:widowControl w:val="0"/>
        <w:rPr>
          <w:szCs w:val="24"/>
        </w:rPr>
      </w:pPr>
    </w:p>
    <w:p w:rsidR="008F1951" w:rsidRPr="00B97A93" w:rsidRDefault="008F1951" w:rsidP="00327903">
      <w:pPr>
        <w:widowControl w:val="0"/>
        <w:rPr>
          <w:szCs w:val="24"/>
        </w:rPr>
      </w:pPr>
    </w:p>
    <w:p w:rsidR="008F1951" w:rsidRPr="00B97A93" w:rsidRDefault="008F1951" w:rsidP="00327903">
      <w:pPr>
        <w:widowControl w:val="0"/>
        <w:rPr>
          <w:szCs w:val="24"/>
        </w:rPr>
      </w:pPr>
    </w:p>
    <w:p w:rsidR="00327903" w:rsidRPr="00B97A93" w:rsidRDefault="00327903">
      <w:pPr>
        <w:rPr>
          <w:szCs w:val="24"/>
        </w:rPr>
      </w:pPr>
      <w:r w:rsidRPr="00B97A93">
        <w:rPr>
          <w:szCs w:val="24"/>
        </w:rPr>
        <w:br w:type="page"/>
      </w:r>
    </w:p>
    <w:p w:rsidR="008F1951" w:rsidRPr="00B97A93" w:rsidRDefault="008F1951" w:rsidP="00EA5B71">
      <w:pPr>
        <w:widowControl w:val="0"/>
        <w:jc w:val="center"/>
        <w:rPr>
          <w:color w:val="000000"/>
          <w:spacing w:val="-3"/>
          <w:szCs w:val="24"/>
        </w:rPr>
      </w:pPr>
      <w:r w:rsidRPr="00B97A93">
        <w:rPr>
          <w:color w:val="000000"/>
          <w:spacing w:val="-3"/>
          <w:szCs w:val="24"/>
        </w:rPr>
        <w:lastRenderedPageBreak/>
        <w:t xml:space="preserve">APPENDIX </w:t>
      </w:r>
      <w:r w:rsidR="00EA5B71">
        <w:rPr>
          <w:color w:val="000000"/>
          <w:spacing w:val="-3"/>
          <w:szCs w:val="24"/>
        </w:rPr>
        <w:t>B</w:t>
      </w:r>
      <w:r w:rsidRPr="00B97A93">
        <w:rPr>
          <w:color w:val="000000"/>
          <w:spacing w:val="-3"/>
          <w:szCs w:val="24"/>
        </w:rPr>
        <w:t xml:space="preserve"> -- SAMPLE SERVICE AGREEMENT</w:t>
      </w:r>
    </w:p>
    <w:p w:rsidR="008F1951" w:rsidRPr="00B97A93" w:rsidRDefault="008F1951" w:rsidP="008F1951">
      <w:pPr>
        <w:widowControl w:val="0"/>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color w:val="000000"/>
          <w:spacing w:val="-3"/>
          <w:szCs w:val="24"/>
        </w:rPr>
      </w:pPr>
      <w:r w:rsidRPr="00B97A93">
        <w:rPr>
          <w:color w:val="000000"/>
          <w:spacing w:val="-3"/>
          <w:szCs w:val="24"/>
        </w:rPr>
        <w:t>From 30 TAC Chapter 290.47(b), Appendix B</w:t>
      </w:r>
    </w:p>
    <w:p w:rsidR="008F1951" w:rsidRPr="00B97A93" w:rsidRDefault="008F1951" w:rsidP="008F1951">
      <w:pPr>
        <w:widowControl w:val="0"/>
        <w:tabs>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2160"/>
        <w:jc w:val="center"/>
        <w:rPr>
          <w:color w:val="000000"/>
          <w:spacing w:val="-3"/>
          <w:szCs w:val="24"/>
        </w:rPr>
      </w:pPr>
      <w:r w:rsidRPr="00B97A93">
        <w:rPr>
          <w:color w:val="000000"/>
          <w:spacing w:val="-3"/>
          <w:szCs w:val="24"/>
        </w:rPr>
        <w:t>SERVICE AGREEMENT</w:t>
      </w:r>
    </w:p>
    <w:p w:rsidR="008F1951" w:rsidRPr="00B97A93" w:rsidRDefault="008F1951" w:rsidP="008F1951">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Cs w:val="24"/>
        </w:rPr>
      </w:pPr>
    </w:p>
    <w:p w:rsidR="008F1951" w:rsidRPr="00B97A93" w:rsidRDefault="008F1951" w:rsidP="00EA5B71">
      <w:pPr>
        <w:widowControl w:val="0"/>
        <w:ind w:left="720" w:hanging="720"/>
        <w:jc w:val="both"/>
        <w:rPr>
          <w:color w:val="000000"/>
          <w:spacing w:val="-3"/>
          <w:szCs w:val="24"/>
        </w:rPr>
      </w:pPr>
      <w:r w:rsidRPr="00B97A93">
        <w:rPr>
          <w:color w:val="000000"/>
          <w:spacing w:val="-3"/>
          <w:szCs w:val="24"/>
        </w:rPr>
        <w:t>I.</w:t>
      </w:r>
      <w:r w:rsidRPr="00B97A93">
        <w:rPr>
          <w:color w:val="000000"/>
          <w:spacing w:val="-3"/>
          <w:szCs w:val="24"/>
        </w:rPr>
        <w:tab/>
        <w:t>PURPOSE.  Donald E. Wilson dba QV Utility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Donald E. Wilson dba QV Utility will begin service.  In addition, when service to an existing connection has been suspended or terminated, the water system will not re-establish service unless it has a signed copy of this agreement.</w:t>
      </w:r>
    </w:p>
    <w:p w:rsidR="008F1951" w:rsidRPr="00B97A93" w:rsidRDefault="008F1951" w:rsidP="00EA5B71">
      <w:pPr>
        <w:widowControl w:val="0"/>
        <w:ind w:left="720" w:hanging="720"/>
        <w:jc w:val="both"/>
        <w:rPr>
          <w:color w:val="000000"/>
          <w:spacing w:val="-3"/>
          <w:szCs w:val="24"/>
        </w:rPr>
      </w:pPr>
      <w:r w:rsidRPr="00B97A93">
        <w:rPr>
          <w:color w:val="000000"/>
          <w:spacing w:val="-3"/>
          <w:szCs w:val="24"/>
        </w:rPr>
        <w:t>II.</w:t>
      </w:r>
      <w:r w:rsidRPr="00B97A93">
        <w:rPr>
          <w:color w:val="000000"/>
          <w:spacing w:val="-3"/>
          <w:szCs w:val="24"/>
        </w:rPr>
        <w:tab/>
        <w:t>RESTRICTIONS.  The following unacceptable practices are prohibited by State regulations.</w:t>
      </w:r>
    </w:p>
    <w:p w:rsidR="008F1951" w:rsidRPr="00B97A93" w:rsidRDefault="008F1951" w:rsidP="00EA5B71">
      <w:pPr>
        <w:widowControl w:val="0"/>
        <w:ind w:left="1260" w:hanging="1260"/>
        <w:jc w:val="both"/>
        <w:rPr>
          <w:color w:val="000000"/>
          <w:spacing w:val="-3"/>
          <w:szCs w:val="24"/>
        </w:rPr>
      </w:pPr>
      <w:r w:rsidRPr="00B97A93">
        <w:rPr>
          <w:color w:val="000000"/>
          <w:spacing w:val="-3"/>
          <w:szCs w:val="24"/>
        </w:rPr>
        <w:tab/>
        <w:t>A.</w:t>
      </w:r>
      <w:r w:rsidRPr="00B97A93">
        <w:rPr>
          <w:color w:val="000000"/>
          <w:spacing w:val="-3"/>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8F1951" w:rsidRPr="00B97A93" w:rsidRDefault="008F1951" w:rsidP="00EA5B71">
      <w:pPr>
        <w:widowControl w:val="0"/>
        <w:ind w:left="1260" w:hanging="1260"/>
        <w:jc w:val="both"/>
        <w:rPr>
          <w:color w:val="000000"/>
          <w:spacing w:val="-3"/>
          <w:szCs w:val="24"/>
        </w:rPr>
      </w:pPr>
      <w:r w:rsidRPr="00B97A93">
        <w:rPr>
          <w:color w:val="000000"/>
          <w:spacing w:val="-3"/>
          <w:szCs w:val="24"/>
        </w:rPr>
        <w:tab/>
        <w:t>B.</w:t>
      </w:r>
      <w:r w:rsidRPr="00B97A93">
        <w:rPr>
          <w:color w:val="000000"/>
          <w:spacing w:val="-3"/>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8F1951" w:rsidRPr="00B97A93" w:rsidRDefault="008F1951" w:rsidP="00EA5B71">
      <w:pPr>
        <w:widowControl w:val="0"/>
        <w:ind w:left="1260" w:hanging="1260"/>
        <w:jc w:val="both"/>
        <w:rPr>
          <w:color w:val="000000"/>
          <w:spacing w:val="-3"/>
          <w:szCs w:val="24"/>
        </w:rPr>
      </w:pPr>
      <w:r w:rsidRPr="00B97A93">
        <w:rPr>
          <w:color w:val="000000"/>
          <w:spacing w:val="-3"/>
          <w:szCs w:val="24"/>
        </w:rPr>
        <w:tab/>
        <w:t>C.</w:t>
      </w:r>
      <w:r w:rsidRPr="00B97A93">
        <w:rPr>
          <w:color w:val="000000"/>
          <w:spacing w:val="-3"/>
          <w:szCs w:val="24"/>
        </w:rPr>
        <w:tab/>
        <w:t>No connection which allows water to be returned to the public drinking water supply is permitted.</w:t>
      </w:r>
    </w:p>
    <w:p w:rsidR="008F1951" w:rsidRPr="00B97A93" w:rsidRDefault="008F1951" w:rsidP="00EA5B71">
      <w:pPr>
        <w:widowControl w:val="0"/>
        <w:ind w:left="1260" w:hanging="540"/>
        <w:jc w:val="both"/>
        <w:rPr>
          <w:color w:val="000000"/>
          <w:spacing w:val="-3"/>
          <w:szCs w:val="24"/>
        </w:rPr>
      </w:pPr>
      <w:r w:rsidRPr="00B97A93">
        <w:rPr>
          <w:color w:val="000000"/>
          <w:spacing w:val="-3"/>
          <w:szCs w:val="24"/>
        </w:rPr>
        <w:t>D.</w:t>
      </w:r>
      <w:r w:rsidRPr="00B97A93">
        <w:rPr>
          <w:color w:val="000000"/>
          <w:spacing w:val="-3"/>
          <w:szCs w:val="24"/>
        </w:rPr>
        <w:tab/>
        <w:t>No pipe or pipe fitting which contains more than 8.0% lead may be used for the installation or repair of plumbing at any connection which provides water for human use.</w:t>
      </w:r>
    </w:p>
    <w:p w:rsidR="008F1951" w:rsidRPr="00B97A93" w:rsidRDefault="008F1951" w:rsidP="00EA5B71">
      <w:pPr>
        <w:widowControl w:val="0"/>
        <w:ind w:left="1260" w:hanging="540"/>
        <w:jc w:val="both"/>
        <w:rPr>
          <w:color w:val="000000"/>
          <w:spacing w:val="-3"/>
          <w:szCs w:val="24"/>
        </w:rPr>
      </w:pPr>
      <w:r w:rsidRPr="00B97A93">
        <w:rPr>
          <w:color w:val="000000"/>
          <w:spacing w:val="-3"/>
          <w:szCs w:val="24"/>
        </w:rPr>
        <w:t>E.</w:t>
      </w:r>
      <w:r w:rsidRPr="00B97A93">
        <w:rPr>
          <w:color w:val="000000"/>
          <w:spacing w:val="-3"/>
          <w:szCs w:val="24"/>
        </w:rPr>
        <w:tab/>
        <w:t>No solder or flux which contains more than 0.2% lead can be used for the installation or repair of plumbing at any connection which provides water for human use.</w:t>
      </w:r>
    </w:p>
    <w:p w:rsidR="008F1951" w:rsidRPr="00B97A93" w:rsidRDefault="008F1951" w:rsidP="00EA5B71">
      <w:pPr>
        <w:widowControl w:val="0"/>
        <w:ind w:left="720" w:hanging="810"/>
        <w:jc w:val="both"/>
        <w:rPr>
          <w:color w:val="000000"/>
          <w:spacing w:val="-3"/>
          <w:szCs w:val="24"/>
        </w:rPr>
      </w:pPr>
      <w:r w:rsidRPr="00B97A93">
        <w:rPr>
          <w:color w:val="000000"/>
          <w:spacing w:val="-3"/>
          <w:szCs w:val="24"/>
        </w:rPr>
        <w:t>III.</w:t>
      </w:r>
      <w:r w:rsidRPr="00B97A93">
        <w:rPr>
          <w:color w:val="000000"/>
          <w:spacing w:val="-3"/>
          <w:szCs w:val="24"/>
        </w:rPr>
        <w:tab/>
        <w:t>SERVICE AGREEMENT.  The following are the terms of the service agreement between Donald E. Wilson dba QV Utility (the Water System) and NAME OF CUSTOMER (the Customer).</w:t>
      </w:r>
    </w:p>
    <w:p w:rsidR="008F1951" w:rsidRPr="00B97A93" w:rsidRDefault="008F1951" w:rsidP="00EA5B71">
      <w:pPr>
        <w:widowControl w:val="0"/>
        <w:ind w:left="1260" w:hanging="540"/>
        <w:jc w:val="both"/>
        <w:rPr>
          <w:color w:val="000000"/>
          <w:spacing w:val="-3"/>
          <w:szCs w:val="24"/>
        </w:rPr>
      </w:pPr>
      <w:r w:rsidRPr="00B97A93">
        <w:rPr>
          <w:color w:val="000000"/>
          <w:spacing w:val="-3"/>
          <w:szCs w:val="24"/>
        </w:rPr>
        <w:t>A.</w:t>
      </w:r>
      <w:r w:rsidRPr="00B97A93">
        <w:rPr>
          <w:color w:val="000000"/>
          <w:spacing w:val="-3"/>
          <w:szCs w:val="24"/>
        </w:rPr>
        <w:tab/>
        <w:t>The Water System will maintain a copy of this agreement as long as the Customer and/or the premises is connected to the Water System.</w:t>
      </w:r>
    </w:p>
    <w:p w:rsidR="008F1951" w:rsidRPr="00B97A93" w:rsidRDefault="008F1951" w:rsidP="00EA5B71">
      <w:pPr>
        <w:widowControl w:val="0"/>
        <w:ind w:left="1260" w:hanging="540"/>
        <w:jc w:val="both"/>
        <w:rPr>
          <w:color w:val="000000"/>
          <w:spacing w:val="-3"/>
          <w:szCs w:val="24"/>
        </w:rPr>
      </w:pPr>
      <w:r w:rsidRPr="00B97A93">
        <w:rPr>
          <w:color w:val="000000"/>
          <w:spacing w:val="-3"/>
          <w:szCs w:val="24"/>
        </w:rPr>
        <w:t>B.</w:t>
      </w:r>
      <w:r w:rsidRPr="00B97A93">
        <w:rPr>
          <w:color w:val="000000"/>
          <w:spacing w:val="-3"/>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8F1951" w:rsidRPr="00B97A93" w:rsidRDefault="008F1951" w:rsidP="00EA5B71">
      <w:pPr>
        <w:widowControl w:val="0"/>
        <w:ind w:left="1260" w:hanging="540"/>
        <w:jc w:val="both"/>
        <w:rPr>
          <w:color w:val="000000"/>
          <w:spacing w:val="-3"/>
          <w:szCs w:val="24"/>
        </w:rPr>
      </w:pPr>
      <w:r w:rsidRPr="00B97A93">
        <w:rPr>
          <w:color w:val="000000"/>
          <w:spacing w:val="-3"/>
          <w:szCs w:val="24"/>
        </w:rPr>
        <w:t>C.</w:t>
      </w:r>
      <w:r w:rsidRPr="00B97A93">
        <w:rPr>
          <w:color w:val="000000"/>
          <w:spacing w:val="-3"/>
          <w:szCs w:val="24"/>
        </w:rPr>
        <w:tab/>
        <w:t xml:space="preserve">The Water System shall notify the Customer in writing of any cross-connection or other potential contamination hazard which has been identified during the initial inspection or the periodic </w:t>
      </w:r>
      <w:proofErr w:type="spellStart"/>
      <w:r w:rsidRPr="00B97A93">
        <w:rPr>
          <w:color w:val="000000"/>
          <w:spacing w:val="-3"/>
          <w:szCs w:val="24"/>
        </w:rPr>
        <w:t>reinspection</w:t>
      </w:r>
      <w:proofErr w:type="spellEnd"/>
      <w:r w:rsidRPr="00B97A93">
        <w:rPr>
          <w:color w:val="000000"/>
          <w:spacing w:val="-3"/>
          <w:szCs w:val="24"/>
        </w:rPr>
        <w:t>.</w:t>
      </w:r>
    </w:p>
    <w:p w:rsidR="008F1951" w:rsidRPr="00B97A93" w:rsidRDefault="008F1951" w:rsidP="00EA5B71">
      <w:pPr>
        <w:widowControl w:val="0"/>
        <w:ind w:left="1260" w:hanging="540"/>
        <w:jc w:val="both"/>
        <w:rPr>
          <w:color w:val="000000"/>
          <w:spacing w:val="-3"/>
          <w:szCs w:val="24"/>
        </w:rPr>
      </w:pPr>
      <w:r w:rsidRPr="00B97A93">
        <w:rPr>
          <w:color w:val="000000"/>
          <w:spacing w:val="-3"/>
          <w:szCs w:val="24"/>
        </w:rPr>
        <w:t>D.</w:t>
      </w:r>
      <w:r w:rsidRPr="00B97A93">
        <w:rPr>
          <w:color w:val="000000"/>
          <w:spacing w:val="-3"/>
          <w:szCs w:val="24"/>
        </w:rPr>
        <w:tab/>
        <w:t>The Customer shall immediately remove or adequately isolate any potential cross-connections or other potential contamination hazards on his premises.</w:t>
      </w:r>
    </w:p>
    <w:p w:rsidR="008F1951" w:rsidRPr="00B97A93" w:rsidRDefault="008F1951" w:rsidP="00EA5B71">
      <w:pPr>
        <w:widowControl w:val="0"/>
        <w:ind w:left="1260" w:hanging="540"/>
        <w:jc w:val="both"/>
        <w:rPr>
          <w:color w:val="000000"/>
          <w:spacing w:val="-3"/>
          <w:szCs w:val="24"/>
        </w:rPr>
      </w:pPr>
      <w:r w:rsidRPr="00B97A93">
        <w:rPr>
          <w:color w:val="000000"/>
          <w:spacing w:val="-3"/>
          <w:szCs w:val="24"/>
        </w:rPr>
        <w:t>E.</w:t>
      </w:r>
      <w:r w:rsidRPr="00B97A93">
        <w:rPr>
          <w:color w:val="000000"/>
          <w:spacing w:val="-3"/>
          <w:szCs w:val="24"/>
        </w:rPr>
        <w:tab/>
        <w:t>The Customer shall, at his expense, properly install, test, and maintain any backflow prevention device required by the Water System</w:t>
      </w:r>
      <w:proofErr w:type="gramStart"/>
      <w:r w:rsidRPr="00B97A93">
        <w:rPr>
          <w:color w:val="000000"/>
          <w:spacing w:val="-3"/>
          <w:szCs w:val="24"/>
        </w:rPr>
        <w:t xml:space="preserve">. </w:t>
      </w:r>
      <w:proofErr w:type="gramEnd"/>
      <w:r w:rsidRPr="00B97A93">
        <w:rPr>
          <w:color w:val="000000"/>
          <w:spacing w:val="-3"/>
          <w:szCs w:val="24"/>
        </w:rPr>
        <w:t>Copies of all testing and maintenance records shall be provided to the Water System.</w:t>
      </w:r>
    </w:p>
    <w:p w:rsidR="008F1951" w:rsidRPr="00B97A93" w:rsidRDefault="008F1951" w:rsidP="00EA5B71">
      <w:pPr>
        <w:widowControl w:val="0"/>
        <w:ind w:left="720" w:hanging="720"/>
        <w:jc w:val="both"/>
        <w:rPr>
          <w:color w:val="000000"/>
          <w:spacing w:val="-3"/>
          <w:szCs w:val="24"/>
        </w:rPr>
      </w:pPr>
      <w:r w:rsidRPr="00B97A93">
        <w:rPr>
          <w:color w:val="000000"/>
          <w:spacing w:val="-3"/>
          <w:szCs w:val="24"/>
        </w:rPr>
        <w:t>IV.</w:t>
      </w:r>
      <w:r w:rsidRPr="00B97A93">
        <w:rPr>
          <w:color w:val="000000"/>
          <w:spacing w:val="-3"/>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8F1951" w:rsidRPr="00B97A93" w:rsidRDefault="008F1951" w:rsidP="008F1951">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rPr>
          <w:color w:val="000000"/>
          <w:spacing w:val="-3"/>
          <w:szCs w:val="24"/>
        </w:rPr>
      </w:pPr>
    </w:p>
    <w:p w:rsidR="008F1951" w:rsidRPr="00B97A93" w:rsidRDefault="008F1951" w:rsidP="008F1951">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rPr>
          <w:color w:val="000000"/>
          <w:spacing w:val="-3"/>
          <w:szCs w:val="24"/>
        </w:rPr>
      </w:pPr>
      <w:r w:rsidRPr="00B97A93">
        <w:rPr>
          <w:color w:val="000000"/>
          <w:spacing w:val="-3"/>
          <w:szCs w:val="24"/>
        </w:rPr>
        <w:t>CUSTOMER'S SIGNATURE: _________________________________</w:t>
      </w:r>
    </w:p>
    <w:p w:rsidR="008F1951" w:rsidRPr="00B97A93" w:rsidRDefault="008F1951" w:rsidP="008F1951">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rPr>
          <w:color w:val="000000"/>
          <w:spacing w:val="-3"/>
          <w:szCs w:val="24"/>
        </w:rPr>
      </w:pPr>
      <w:r w:rsidRPr="00B97A93">
        <w:rPr>
          <w:color w:val="000000"/>
          <w:spacing w:val="-3"/>
          <w:szCs w:val="24"/>
        </w:rPr>
        <w:t>DATE: __________________</w:t>
      </w:r>
    </w:p>
    <w:p w:rsidR="00EA5B71" w:rsidRDefault="00EA5B71">
      <w:pPr>
        <w:rPr>
          <w:color w:val="000000"/>
          <w:spacing w:val="-3"/>
          <w:szCs w:val="24"/>
        </w:rPr>
      </w:pPr>
      <w:r>
        <w:rPr>
          <w:color w:val="000000"/>
          <w:spacing w:val="-3"/>
          <w:szCs w:val="24"/>
        </w:rPr>
        <w:lastRenderedPageBreak/>
        <w:br w:type="page"/>
      </w:r>
    </w:p>
    <w:p w:rsidR="008F1951" w:rsidRPr="00B97A93" w:rsidRDefault="008F1951" w:rsidP="00327903">
      <w:pPr>
        <w:widowControl w:val="0"/>
        <w:ind w:left="2160" w:hanging="2160"/>
        <w:jc w:val="center"/>
        <w:rPr>
          <w:color w:val="000000"/>
          <w:spacing w:val="-3"/>
          <w:szCs w:val="24"/>
        </w:rPr>
      </w:pPr>
      <w:r w:rsidRPr="00B97A93">
        <w:rPr>
          <w:color w:val="000000"/>
          <w:spacing w:val="-3"/>
          <w:szCs w:val="24"/>
        </w:rPr>
        <w:lastRenderedPageBreak/>
        <w:t>APPENDIX B -- APPLICATION FOR SERVICE</w:t>
      </w:r>
    </w:p>
    <w:p w:rsidR="008F1951" w:rsidRPr="00B97A93" w:rsidRDefault="008F1951" w:rsidP="008F1951">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szCs w:val="24"/>
        </w:rPr>
      </w:pPr>
      <w:r w:rsidRPr="00B97A93">
        <w:rPr>
          <w:color w:val="000000"/>
          <w:spacing w:val="-3"/>
          <w:szCs w:val="24"/>
        </w:rPr>
        <w:t>(Utility Must Attach Blank Copy)</w:t>
      </w:r>
    </w:p>
    <w:p w:rsidR="00327903" w:rsidRPr="00B97A93" w:rsidRDefault="00327903" w:rsidP="00327903">
      <w:pPr>
        <w:widowControl w:val="0"/>
        <w:rPr>
          <w:color w:val="000000"/>
          <w:spacing w:val="-3"/>
          <w:szCs w:val="24"/>
        </w:rPr>
      </w:pPr>
    </w:p>
    <w:sectPr w:rsidR="00327903" w:rsidRPr="00B97A93" w:rsidSect="00F85FDC">
      <w:footnotePr>
        <w:numFmt w:val="lowerLetter"/>
      </w:footnotePr>
      <w:endnotePr>
        <w:numFmt w:val="lowerLetter"/>
      </w:endnotePr>
      <w:pgSz w:w="12240" w:h="15840" w:code="1"/>
      <w:pgMar w:top="720" w:right="1152" w:bottom="720" w:left="1152" w:header="576" w:footer="43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2C5" w:rsidRDefault="005862C5">
      <w:r>
        <w:separator/>
      </w:r>
    </w:p>
  </w:endnote>
  <w:endnote w:type="continuationSeparator" w:id="0">
    <w:p w:rsidR="005862C5" w:rsidRDefault="0058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2C5" w:rsidRDefault="005862C5">
      <w:r>
        <w:separator/>
      </w:r>
    </w:p>
  </w:footnote>
  <w:footnote w:type="continuationSeparator" w:id="0">
    <w:p w:rsidR="005862C5" w:rsidRDefault="005862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7"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9"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4"/>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9"/>
  </w:num>
  <w:num w:numId="18">
    <w:abstractNumId w:val="19"/>
  </w:num>
  <w:num w:numId="19">
    <w:abstractNumId w:val="28"/>
  </w:num>
  <w:num w:numId="20">
    <w:abstractNumId w:val="20"/>
  </w:num>
  <w:num w:numId="21">
    <w:abstractNumId w:val="37"/>
  </w:num>
  <w:num w:numId="22">
    <w:abstractNumId w:val="46"/>
  </w:num>
  <w:num w:numId="23">
    <w:abstractNumId w:val="14"/>
  </w:num>
  <w:num w:numId="24">
    <w:abstractNumId w:val="11"/>
  </w:num>
  <w:num w:numId="25">
    <w:abstractNumId w:val="21"/>
  </w:num>
  <w:num w:numId="26">
    <w:abstractNumId w:val="43"/>
  </w:num>
  <w:num w:numId="27">
    <w:abstractNumId w:val="26"/>
  </w:num>
  <w:num w:numId="28">
    <w:abstractNumId w:val="31"/>
  </w:num>
  <w:num w:numId="29">
    <w:abstractNumId w:val="38"/>
  </w:num>
  <w:num w:numId="30">
    <w:abstractNumId w:val="44"/>
  </w:num>
  <w:num w:numId="31">
    <w:abstractNumId w:val="40"/>
  </w:num>
  <w:num w:numId="32">
    <w:abstractNumId w:val="22"/>
  </w:num>
  <w:num w:numId="33">
    <w:abstractNumId w:val="45"/>
  </w:num>
  <w:num w:numId="34">
    <w:abstractNumId w:val="23"/>
  </w:num>
  <w:num w:numId="35">
    <w:abstractNumId w:val="41"/>
  </w:num>
  <w:num w:numId="36">
    <w:abstractNumId w:val="39"/>
  </w:num>
  <w:num w:numId="37">
    <w:abstractNumId w:val="36"/>
  </w:num>
  <w:num w:numId="38">
    <w:abstractNumId w:val="39"/>
    <w:lvlOverride w:ilvl="0">
      <w:startOverride w:val="1"/>
    </w:lvlOverride>
  </w:num>
  <w:num w:numId="39">
    <w:abstractNumId w:val="18"/>
  </w:num>
  <w:num w:numId="40">
    <w:abstractNumId w:val="35"/>
  </w:num>
  <w:num w:numId="41">
    <w:abstractNumId w:val="33"/>
  </w:num>
  <w:num w:numId="42">
    <w:abstractNumId w:val="42"/>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30"/>
  </w:num>
  <w:num w:numId="46">
    <w:abstractNumId w:val="32"/>
  </w:num>
  <w:num w:numId="47">
    <w:abstractNumId w:val="36"/>
    <w:lvlOverride w:ilvl="0">
      <w:startOverride w:val="1"/>
    </w:lvlOverride>
  </w:num>
  <w:num w:numId="48">
    <w:abstractNumId w:val="27"/>
  </w:num>
  <w:num w:numId="49">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030DF"/>
    <w:rsid w:val="00015D9F"/>
    <w:rsid w:val="000179D6"/>
    <w:rsid w:val="00020497"/>
    <w:rsid w:val="000205A2"/>
    <w:rsid w:val="00020D7B"/>
    <w:rsid w:val="00050311"/>
    <w:rsid w:val="000506D6"/>
    <w:rsid w:val="00053E81"/>
    <w:rsid w:val="0005520C"/>
    <w:rsid w:val="00061C65"/>
    <w:rsid w:val="00071546"/>
    <w:rsid w:val="000752B1"/>
    <w:rsid w:val="00075628"/>
    <w:rsid w:val="000766A4"/>
    <w:rsid w:val="000A5C4C"/>
    <w:rsid w:val="000B472D"/>
    <w:rsid w:val="000B7587"/>
    <w:rsid w:val="000B7D5C"/>
    <w:rsid w:val="000C4B75"/>
    <w:rsid w:val="000C632D"/>
    <w:rsid w:val="000C635A"/>
    <w:rsid w:val="000D0C02"/>
    <w:rsid w:val="000D4D8F"/>
    <w:rsid w:val="000E04A6"/>
    <w:rsid w:val="000E23B5"/>
    <w:rsid w:val="000E7F7B"/>
    <w:rsid w:val="000F094B"/>
    <w:rsid w:val="00101ADB"/>
    <w:rsid w:val="00102976"/>
    <w:rsid w:val="00103EEF"/>
    <w:rsid w:val="001042AC"/>
    <w:rsid w:val="00112F41"/>
    <w:rsid w:val="001214D3"/>
    <w:rsid w:val="00136852"/>
    <w:rsid w:val="0014605C"/>
    <w:rsid w:val="0015291B"/>
    <w:rsid w:val="0015559D"/>
    <w:rsid w:val="00156EB4"/>
    <w:rsid w:val="00156FA7"/>
    <w:rsid w:val="001647E2"/>
    <w:rsid w:val="001700DB"/>
    <w:rsid w:val="001716B6"/>
    <w:rsid w:val="00177E59"/>
    <w:rsid w:val="001849C9"/>
    <w:rsid w:val="00185A57"/>
    <w:rsid w:val="00186F6E"/>
    <w:rsid w:val="001A43C9"/>
    <w:rsid w:val="001B1953"/>
    <w:rsid w:val="001B54F0"/>
    <w:rsid w:val="001C3AF0"/>
    <w:rsid w:val="001C668C"/>
    <w:rsid w:val="001D4676"/>
    <w:rsid w:val="001D7808"/>
    <w:rsid w:val="001E09F0"/>
    <w:rsid w:val="001E1760"/>
    <w:rsid w:val="001E5859"/>
    <w:rsid w:val="001E65DF"/>
    <w:rsid w:val="001F33AD"/>
    <w:rsid w:val="0020338F"/>
    <w:rsid w:val="00206B18"/>
    <w:rsid w:val="00210F86"/>
    <w:rsid w:val="0021306E"/>
    <w:rsid w:val="00217ABA"/>
    <w:rsid w:val="0022330B"/>
    <w:rsid w:val="002275FB"/>
    <w:rsid w:val="002337D8"/>
    <w:rsid w:val="002406C5"/>
    <w:rsid w:val="002407B5"/>
    <w:rsid w:val="00247CA0"/>
    <w:rsid w:val="00255EC8"/>
    <w:rsid w:val="00261898"/>
    <w:rsid w:val="002645DC"/>
    <w:rsid w:val="002651E1"/>
    <w:rsid w:val="00274DB2"/>
    <w:rsid w:val="002802CF"/>
    <w:rsid w:val="00282C35"/>
    <w:rsid w:val="00287514"/>
    <w:rsid w:val="00291FF4"/>
    <w:rsid w:val="002949C1"/>
    <w:rsid w:val="00295733"/>
    <w:rsid w:val="002A2FAE"/>
    <w:rsid w:val="002A6062"/>
    <w:rsid w:val="002B01EA"/>
    <w:rsid w:val="002B719D"/>
    <w:rsid w:val="002B7308"/>
    <w:rsid w:val="002B7B0B"/>
    <w:rsid w:val="002D006E"/>
    <w:rsid w:val="002D5962"/>
    <w:rsid w:val="002D7584"/>
    <w:rsid w:val="002E55CD"/>
    <w:rsid w:val="002E722F"/>
    <w:rsid w:val="002F232E"/>
    <w:rsid w:val="002F76BF"/>
    <w:rsid w:val="002F7B70"/>
    <w:rsid w:val="00310D31"/>
    <w:rsid w:val="00310D8B"/>
    <w:rsid w:val="003120F9"/>
    <w:rsid w:val="00320E3D"/>
    <w:rsid w:val="00322D80"/>
    <w:rsid w:val="00323512"/>
    <w:rsid w:val="00327903"/>
    <w:rsid w:val="0033383D"/>
    <w:rsid w:val="00335CFA"/>
    <w:rsid w:val="0034319F"/>
    <w:rsid w:val="00347880"/>
    <w:rsid w:val="003547F4"/>
    <w:rsid w:val="00357018"/>
    <w:rsid w:val="00365F45"/>
    <w:rsid w:val="00384F4E"/>
    <w:rsid w:val="003877DC"/>
    <w:rsid w:val="0039283C"/>
    <w:rsid w:val="003959B8"/>
    <w:rsid w:val="003B0483"/>
    <w:rsid w:val="003B2B29"/>
    <w:rsid w:val="003B39B9"/>
    <w:rsid w:val="003B3B10"/>
    <w:rsid w:val="003B51CA"/>
    <w:rsid w:val="003C22F6"/>
    <w:rsid w:val="003C3813"/>
    <w:rsid w:val="003C648A"/>
    <w:rsid w:val="003D1EB4"/>
    <w:rsid w:val="003D3484"/>
    <w:rsid w:val="003D5496"/>
    <w:rsid w:val="003E134E"/>
    <w:rsid w:val="00405E88"/>
    <w:rsid w:val="00417293"/>
    <w:rsid w:val="00433F8A"/>
    <w:rsid w:val="004476C7"/>
    <w:rsid w:val="004522EC"/>
    <w:rsid w:val="00455FAC"/>
    <w:rsid w:val="004570B9"/>
    <w:rsid w:val="00461FAF"/>
    <w:rsid w:val="00472299"/>
    <w:rsid w:val="0047304F"/>
    <w:rsid w:val="00477078"/>
    <w:rsid w:val="00483163"/>
    <w:rsid w:val="00483CB9"/>
    <w:rsid w:val="004904C4"/>
    <w:rsid w:val="0049394B"/>
    <w:rsid w:val="00496534"/>
    <w:rsid w:val="00496F17"/>
    <w:rsid w:val="004A2367"/>
    <w:rsid w:val="004A5648"/>
    <w:rsid w:val="004C0195"/>
    <w:rsid w:val="004C2196"/>
    <w:rsid w:val="004C3806"/>
    <w:rsid w:val="004D2371"/>
    <w:rsid w:val="004E6890"/>
    <w:rsid w:val="004E7091"/>
    <w:rsid w:val="004F6EC0"/>
    <w:rsid w:val="004F756E"/>
    <w:rsid w:val="00501D07"/>
    <w:rsid w:val="0050358B"/>
    <w:rsid w:val="00504266"/>
    <w:rsid w:val="005058D5"/>
    <w:rsid w:val="00505D4A"/>
    <w:rsid w:val="00506CCF"/>
    <w:rsid w:val="005264C0"/>
    <w:rsid w:val="005268A4"/>
    <w:rsid w:val="005276C7"/>
    <w:rsid w:val="00530C64"/>
    <w:rsid w:val="00532AD6"/>
    <w:rsid w:val="005377E8"/>
    <w:rsid w:val="0054313D"/>
    <w:rsid w:val="00543DEE"/>
    <w:rsid w:val="00546608"/>
    <w:rsid w:val="00550348"/>
    <w:rsid w:val="005668A8"/>
    <w:rsid w:val="0057119D"/>
    <w:rsid w:val="00572011"/>
    <w:rsid w:val="005828AD"/>
    <w:rsid w:val="005862C5"/>
    <w:rsid w:val="0059340E"/>
    <w:rsid w:val="00597092"/>
    <w:rsid w:val="0059716E"/>
    <w:rsid w:val="005A1FDF"/>
    <w:rsid w:val="005A5B14"/>
    <w:rsid w:val="005B1471"/>
    <w:rsid w:val="005B3621"/>
    <w:rsid w:val="005B7A11"/>
    <w:rsid w:val="005D2FA2"/>
    <w:rsid w:val="005D3631"/>
    <w:rsid w:val="005D6B04"/>
    <w:rsid w:val="005E4CB2"/>
    <w:rsid w:val="005F2E12"/>
    <w:rsid w:val="005F7018"/>
    <w:rsid w:val="005F7499"/>
    <w:rsid w:val="005F79E4"/>
    <w:rsid w:val="00603C7A"/>
    <w:rsid w:val="00604A9A"/>
    <w:rsid w:val="006062A3"/>
    <w:rsid w:val="006167A5"/>
    <w:rsid w:val="006175E6"/>
    <w:rsid w:val="006238CE"/>
    <w:rsid w:val="006259F0"/>
    <w:rsid w:val="00626662"/>
    <w:rsid w:val="00626DF3"/>
    <w:rsid w:val="006347DF"/>
    <w:rsid w:val="00644A23"/>
    <w:rsid w:val="006469EF"/>
    <w:rsid w:val="00652D8B"/>
    <w:rsid w:val="006636FE"/>
    <w:rsid w:val="006676E6"/>
    <w:rsid w:val="00670553"/>
    <w:rsid w:val="006823C5"/>
    <w:rsid w:val="00684C5E"/>
    <w:rsid w:val="0068665A"/>
    <w:rsid w:val="006A119E"/>
    <w:rsid w:val="006B0094"/>
    <w:rsid w:val="006B242C"/>
    <w:rsid w:val="006B2723"/>
    <w:rsid w:val="006B5E46"/>
    <w:rsid w:val="006B6333"/>
    <w:rsid w:val="006B7936"/>
    <w:rsid w:val="006C122B"/>
    <w:rsid w:val="006C25C8"/>
    <w:rsid w:val="006D0089"/>
    <w:rsid w:val="006E1C10"/>
    <w:rsid w:val="006E7FB5"/>
    <w:rsid w:val="006F1ED6"/>
    <w:rsid w:val="006F413D"/>
    <w:rsid w:val="006F4A3A"/>
    <w:rsid w:val="00706336"/>
    <w:rsid w:val="00713B05"/>
    <w:rsid w:val="00721A50"/>
    <w:rsid w:val="00722407"/>
    <w:rsid w:val="00730CD9"/>
    <w:rsid w:val="0073101D"/>
    <w:rsid w:val="00735039"/>
    <w:rsid w:val="00743097"/>
    <w:rsid w:val="00743CC6"/>
    <w:rsid w:val="00745FE7"/>
    <w:rsid w:val="0074751F"/>
    <w:rsid w:val="0075260D"/>
    <w:rsid w:val="00760C12"/>
    <w:rsid w:val="00762D84"/>
    <w:rsid w:val="0077169D"/>
    <w:rsid w:val="00771818"/>
    <w:rsid w:val="0077234A"/>
    <w:rsid w:val="0077357A"/>
    <w:rsid w:val="00783958"/>
    <w:rsid w:val="00786A6C"/>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32AEB"/>
    <w:rsid w:val="00841999"/>
    <w:rsid w:val="0084498F"/>
    <w:rsid w:val="00847E7C"/>
    <w:rsid w:val="00851DBD"/>
    <w:rsid w:val="00852730"/>
    <w:rsid w:val="00855BE6"/>
    <w:rsid w:val="008664DA"/>
    <w:rsid w:val="00872087"/>
    <w:rsid w:val="008839BB"/>
    <w:rsid w:val="008909B4"/>
    <w:rsid w:val="008A1452"/>
    <w:rsid w:val="008A43D9"/>
    <w:rsid w:val="008B19B0"/>
    <w:rsid w:val="008B395A"/>
    <w:rsid w:val="008B4014"/>
    <w:rsid w:val="008C112D"/>
    <w:rsid w:val="008C45FC"/>
    <w:rsid w:val="008C4691"/>
    <w:rsid w:val="008D0779"/>
    <w:rsid w:val="008D22D1"/>
    <w:rsid w:val="008D7B28"/>
    <w:rsid w:val="008F1951"/>
    <w:rsid w:val="008F552C"/>
    <w:rsid w:val="008F6A75"/>
    <w:rsid w:val="009043AA"/>
    <w:rsid w:val="0090665C"/>
    <w:rsid w:val="00913908"/>
    <w:rsid w:val="00921971"/>
    <w:rsid w:val="00926C99"/>
    <w:rsid w:val="009325A9"/>
    <w:rsid w:val="0093385C"/>
    <w:rsid w:val="00935C63"/>
    <w:rsid w:val="00937734"/>
    <w:rsid w:val="009406FF"/>
    <w:rsid w:val="009527ED"/>
    <w:rsid w:val="00954EEE"/>
    <w:rsid w:val="00956252"/>
    <w:rsid w:val="00956B9E"/>
    <w:rsid w:val="009600BB"/>
    <w:rsid w:val="009628B7"/>
    <w:rsid w:val="0096554C"/>
    <w:rsid w:val="00972271"/>
    <w:rsid w:val="00977B3A"/>
    <w:rsid w:val="00977E1A"/>
    <w:rsid w:val="00980FEF"/>
    <w:rsid w:val="0098215B"/>
    <w:rsid w:val="00992C3D"/>
    <w:rsid w:val="00996147"/>
    <w:rsid w:val="009A1DC3"/>
    <w:rsid w:val="009A5B2A"/>
    <w:rsid w:val="009B08DA"/>
    <w:rsid w:val="009B1C48"/>
    <w:rsid w:val="009B669F"/>
    <w:rsid w:val="009B7EFD"/>
    <w:rsid w:val="009C19D7"/>
    <w:rsid w:val="009D1F38"/>
    <w:rsid w:val="009D4D94"/>
    <w:rsid w:val="009E011E"/>
    <w:rsid w:val="009E2424"/>
    <w:rsid w:val="009E6C9D"/>
    <w:rsid w:val="009F4F98"/>
    <w:rsid w:val="00A00734"/>
    <w:rsid w:val="00A01508"/>
    <w:rsid w:val="00A017DC"/>
    <w:rsid w:val="00A128CF"/>
    <w:rsid w:val="00A12BA7"/>
    <w:rsid w:val="00A52916"/>
    <w:rsid w:val="00A57A42"/>
    <w:rsid w:val="00A57FA0"/>
    <w:rsid w:val="00A61050"/>
    <w:rsid w:val="00A6744E"/>
    <w:rsid w:val="00A72692"/>
    <w:rsid w:val="00A74E01"/>
    <w:rsid w:val="00A82B7E"/>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805"/>
    <w:rsid w:val="00AF5C18"/>
    <w:rsid w:val="00AF6A25"/>
    <w:rsid w:val="00B025F2"/>
    <w:rsid w:val="00B03E50"/>
    <w:rsid w:val="00B11CA3"/>
    <w:rsid w:val="00B12BFC"/>
    <w:rsid w:val="00B1468D"/>
    <w:rsid w:val="00B221BE"/>
    <w:rsid w:val="00B24AD9"/>
    <w:rsid w:val="00B3001D"/>
    <w:rsid w:val="00B3220F"/>
    <w:rsid w:val="00B40C18"/>
    <w:rsid w:val="00B421C3"/>
    <w:rsid w:val="00B43F22"/>
    <w:rsid w:val="00B472C4"/>
    <w:rsid w:val="00B535B6"/>
    <w:rsid w:val="00B74B2F"/>
    <w:rsid w:val="00B80DF6"/>
    <w:rsid w:val="00B8419C"/>
    <w:rsid w:val="00B86C19"/>
    <w:rsid w:val="00B9442F"/>
    <w:rsid w:val="00B97A93"/>
    <w:rsid w:val="00BB77D6"/>
    <w:rsid w:val="00BC55A2"/>
    <w:rsid w:val="00BC6986"/>
    <w:rsid w:val="00BD405C"/>
    <w:rsid w:val="00BD5514"/>
    <w:rsid w:val="00BD7E5B"/>
    <w:rsid w:val="00BD7E62"/>
    <w:rsid w:val="00BE4DFB"/>
    <w:rsid w:val="00BE5BBF"/>
    <w:rsid w:val="00BE7F0B"/>
    <w:rsid w:val="00BF29C1"/>
    <w:rsid w:val="00BF40EB"/>
    <w:rsid w:val="00BF64C8"/>
    <w:rsid w:val="00C027AC"/>
    <w:rsid w:val="00C07F06"/>
    <w:rsid w:val="00C12156"/>
    <w:rsid w:val="00C17626"/>
    <w:rsid w:val="00C27D92"/>
    <w:rsid w:val="00C3532D"/>
    <w:rsid w:val="00C379FE"/>
    <w:rsid w:val="00C4020E"/>
    <w:rsid w:val="00C41841"/>
    <w:rsid w:val="00C63599"/>
    <w:rsid w:val="00C701F6"/>
    <w:rsid w:val="00C70767"/>
    <w:rsid w:val="00C714A9"/>
    <w:rsid w:val="00C7283C"/>
    <w:rsid w:val="00C756AB"/>
    <w:rsid w:val="00C77D9F"/>
    <w:rsid w:val="00C8079A"/>
    <w:rsid w:val="00C81018"/>
    <w:rsid w:val="00C82429"/>
    <w:rsid w:val="00C82715"/>
    <w:rsid w:val="00C85F43"/>
    <w:rsid w:val="00C933A9"/>
    <w:rsid w:val="00CA0EBA"/>
    <w:rsid w:val="00CA315A"/>
    <w:rsid w:val="00CA5951"/>
    <w:rsid w:val="00CA5DE5"/>
    <w:rsid w:val="00CB24DE"/>
    <w:rsid w:val="00CB27F5"/>
    <w:rsid w:val="00CB3744"/>
    <w:rsid w:val="00CB6B39"/>
    <w:rsid w:val="00CC27F2"/>
    <w:rsid w:val="00CC3AF6"/>
    <w:rsid w:val="00CD0493"/>
    <w:rsid w:val="00CD5CC2"/>
    <w:rsid w:val="00CE2C61"/>
    <w:rsid w:val="00CE558C"/>
    <w:rsid w:val="00D138BB"/>
    <w:rsid w:val="00D250FD"/>
    <w:rsid w:val="00D25270"/>
    <w:rsid w:val="00D306A7"/>
    <w:rsid w:val="00D3178A"/>
    <w:rsid w:val="00D331E5"/>
    <w:rsid w:val="00D34281"/>
    <w:rsid w:val="00D42EE3"/>
    <w:rsid w:val="00D43C70"/>
    <w:rsid w:val="00D45D7C"/>
    <w:rsid w:val="00D52DC1"/>
    <w:rsid w:val="00D633BC"/>
    <w:rsid w:val="00D67D18"/>
    <w:rsid w:val="00D70385"/>
    <w:rsid w:val="00D8298E"/>
    <w:rsid w:val="00D84758"/>
    <w:rsid w:val="00D91D8E"/>
    <w:rsid w:val="00DA7179"/>
    <w:rsid w:val="00DB3345"/>
    <w:rsid w:val="00DB4731"/>
    <w:rsid w:val="00DB4DFB"/>
    <w:rsid w:val="00DB6EB6"/>
    <w:rsid w:val="00DD5F05"/>
    <w:rsid w:val="00DE2EC9"/>
    <w:rsid w:val="00DE3069"/>
    <w:rsid w:val="00DF22BE"/>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506C1"/>
    <w:rsid w:val="00E54029"/>
    <w:rsid w:val="00E60EF3"/>
    <w:rsid w:val="00E63DE7"/>
    <w:rsid w:val="00E72CFB"/>
    <w:rsid w:val="00E73A0B"/>
    <w:rsid w:val="00E77D88"/>
    <w:rsid w:val="00E836B8"/>
    <w:rsid w:val="00E84B1F"/>
    <w:rsid w:val="00E87C18"/>
    <w:rsid w:val="00E93FC8"/>
    <w:rsid w:val="00E9501E"/>
    <w:rsid w:val="00E955C7"/>
    <w:rsid w:val="00E959EF"/>
    <w:rsid w:val="00EA04A2"/>
    <w:rsid w:val="00EA5B71"/>
    <w:rsid w:val="00EB1361"/>
    <w:rsid w:val="00EB25B8"/>
    <w:rsid w:val="00EB3289"/>
    <w:rsid w:val="00EB5B9A"/>
    <w:rsid w:val="00ED27D6"/>
    <w:rsid w:val="00ED4C8F"/>
    <w:rsid w:val="00EE7180"/>
    <w:rsid w:val="00EF1341"/>
    <w:rsid w:val="00EF50BD"/>
    <w:rsid w:val="00F011BE"/>
    <w:rsid w:val="00F03C7A"/>
    <w:rsid w:val="00F03F49"/>
    <w:rsid w:val="00F33754"/>
    <w:rsid w:val="00F3595F"/>
    <w:rsid w:val="00F43A3B"/>
    <w:rsid w:val="00F46208"/>
    <w:rsid w:val="00F507F3"/>
    <w:rsid w:val="00F57BAE"/>
    <w:rsid w:val="00F6063D"/>
    <w:rsid w:val="00F625CB"/>
    <w:rsid w:val="00F633B0"/>
    <w:rsid w:val="00F63427"/>
    <w:rsid w:val="00F6420D"/>
    <w:rsid w:val="00F666B4"/>
    <w:rsid w:val="00F74154"/>
    <w:rsid w:val="00F81730"/>
    <w:rsid w:val="00F85FDC"/>
    <w:rsid w:val="00F90F30"/>
    <w:rsid w:val="00F91007"/>
    <w:rsid w:val="00F96CFA"/>
    <w:rsid w:val="00FA2121"/>
    <w:rsid w:val="00FA30FF"/>
    <w:rsid w:val="00FA3E2E"/>
    <w:rsid w:val="00FB22D8"/>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 w:type="paragraph" w:styleId="Revision">
    <w:name w:val="Revision"/>
    <w:hidden/>
    <w:uiPriority w:val="99"/>
    <w:semiHidden/>
    <w:rsid w:val="0021306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3F3C8E-DD72-4C7A-B552-F72628A57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3892</Words>
  <Characters>20650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24494</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2018-03-08T14:49:00Z</dcterms:created>
  <dcterms:modified xsi:type="dcterms:W3CDTF">2018-03-08T14:50:00Z</dcterms:modified>
</cp:coreProperties>
</file>